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06428" w:rsidRDefault="00E660DE" w:rsidP="00640619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.65pt;margin-top:-4.3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MaWmI3eAAAACQ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shape id="Metin Kutusu 4" o:spid="_x0000_s1027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B0CFB" w:rsidRPr="00E06428" w:rsidRDefault="00EB0CFB" w:rsidP="00EB0CFB">
      <w:pPr>
        <w:rPr>
          <w:rFonts w:ascii="1Alfabelen1 Normal" w:hAnsi="1Alfabelen1 Normal"/>
          <w:sz w:val="32"/>
          <w:szCs w:val="32"/>
        </w:rPr>
      </w:pPr>
    </w:p>
    <w:p w:rsidR="00E06428" w:rsidRPr="00E06428" w:rsidRDefault="004A1FB1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1. </w:t>
      </w:r>
      <w:r w:rsidR="00E06428" w:rsidRPr="00E06428">
        <w:rPr>
          <w:rFonts w:ascii="1Alfabelen1 Normal" w:hAnsi="1Alfabelen1 Normal"/>
          <w:sz w:val="32"/>
          <w:szCs w:val="32"/>
        </w:rPr>
        <w:t>Değir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m</w:t>
      </w:r>
      <w:r w:rsidR="00E06428" w:rsidRPr="00E06428">
        <w:rPr>
          <w:rFonts w:ascii="1Alfabelen1 Normal" w:hAnsi="1Alfabelen1 Normal"/>
          <w:sz w:val="32"/>
          <w:szCs w:val="32"/>
        </w:rPr>
        <w:t>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 xml:space="preserve">i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ö</w:t>
      </w:r>
      <w:r w:rsidR="00E06428" w:rsidRPr="00E06428">
        <w:rPr>
          <w:rFonts w:ascii="1Alfabelen1 Normal" w:hAnsi="1Alfabelen1 Normal"/>
          <w:sz w:val="32"/>
          <w:szCs w:val="32"/>
        </w:rPr>
        <w:t>lün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>e büyük oğluna</w:t>
      </w:r>
      <w:r w:rsidR="00E06428" w:rsidRPr="00E06428">
        <w:rPr>
          <w:rFonts w:ascii="1Alfabelen1 Normal" w:hAnsi="1Alfabelen1 Normal"/>
          <w:spacing w:val="54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miras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olarak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ne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="00E06428" w:rsidRPr="00E06428">
        <w:rPr>
          <w:rFonts w:ascii="1Alfabelen1 Normal" w:hAnsi="1Alfabelen1 Normal"/>
          <w:sz w:val="32"/>
          <w:szCs w:val="32"/>
        </w:rPr>
        <w:t>almış?</w:t>
      </w:r>
    </w:p>
    <w:p w:rsidR="00E06428" w:rsidRDefault="004A1FB1" w:rsidP="00E06428">
      <w:pPr>
        <w:tabs>
          <w:tab w:val="left" w:pos="952"/>
          <w:tab w:val="left" w:pos="4080"/>
          <w:tab w:val="left" w:pos="74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E06428">
        <w:rPr>
          <w:rFonts w:ascii="1Alfabelen1 Normal" w:hAnsi="1Alfabelen1 Normal" w:cs="Calibri"/>
          <w:sz w:val="32"/>
          <w:szCs w:val="32"/>
        </w:rPr>
        <w:t>eşek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tabs>
          <w:tab w:val="left" w:pos="952"/>
          <w:tab w:val="left" w:pos="4080"/>
          <w:tab w:val="left" w:pos="74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E06428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pacing w:val="-2"/>
          <w:sz w:val="32"/>
          <w:szCs w:val="32"/>
        </w:rPr>
        <w:t>k</w:t>
      </w:r>
      <w:r w:rsidRPr="00E06428">
        <w:rPr>
          <w:rFonts w:ascii="1Alfabelen1 Normal" w:hAnsi="1Alfabelen1 Normal" w:cs="Calibri"/>
          <w:sz w:val="32"/>
          <w:szCs w:val="32"/>
        </w:rPr>
        <w:t>e</w:t>
      </w:r>
      <w:r w:rsidRPr="00E06428">
        <w:rPr>
          <w:rFonts w:ascii="1Alfabelen1 Normal" w:hAnsi="1Alfabelen1 Normal" w:cs="Calibri"/>
          <w:spacing w:val="1"/>
          <w:sz w:val="32"/>
          <w:szCs w:val="32"/>
        </w:rPr>
        <w:t>d</w:t>
      </w:r>
      <w:r w:rsidRPr="00E06428">
        <w:rPr>
          <w:rFonts w:ascii="1Alfabelen1 Normal" w:hAnsi="1Alfabelen1 Normal" w:cs="Calibri"/>
          <w:sz w:val="32"/>
          <w:szCs w:val="32"/>
        </w:rPr>
        <w:t>i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Pr="00E06428" w:rsidRDefault="00E06428" w:rsidP="00E06428">
      <w:pPr>
        <w:tabs>
          <w:tab w:val="left" w:pos="952"/>
          <w:tab w:val="left" w:pos="4080"/>
          <w:tab w:val="left" w:pos="74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z w:val="32"/>
          <w:szCs w:val="32"/>
        </w:rPr>
        <w:t>C)</w:t>
      </w:r>
      <w:r w:rsidRPr="00713045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z w:val="32"/>
          <w:szCs w:val="32"/>
        </w:rPr>
        <w:t>değirm</w:t>
      </w:r>
      <w:r w:rsidRPr="00E06428">
        <w:rPr>
          <w:rFonts w:ascii="1Alfabelen1 Normal" w:hAnsi="1Alfabelen1 Normal" w:cs="Calibri"/>
          <w:spacing w:val="-2"/>
          <w:sz w:val="32"/>
          <w:szCs w:val="32"/>
        </w:rPr>
        <w:t>e</w:t>
      </w:r>
      <w:r w:rsidRPr="00E06428">
        <w:rPr>
          <w:rFonts w:ascii="1Alfabelen1 Normal" w:hAnsi="1Alfabelen1 Normal" w:cs="Calibri"/>
          <w:sz w:val="32"/>
          <w:szCs w:val="32"/>
        </w:rPr>
        <w:t>n</w:t>
      </w:r>
    </w:p>
    <w:p w:rsidR="004A1FB1" w:rsidRPr="00E06428" w:rsidRDefault="004A1FB1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sz w:val="32"/>
          <w:szCs w:val="32"/>
        </w:rPr>
      </w:pPr>
    </w:p>
    <w:p w:rsidR="00E06428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2. </w:t>
      </w:r>
      <w:r w:rsidR="00E06428" w:rsidRPr="00E06428">
        <w:rPr>
          <w:rFonts w:ascii="1Alfabelen1 Normal" w:hAnsi="1Alfabelen1 Normal"/>
          <w:sz w:val="32"/>
          <w:szCs w:val="32"/>
        </w:rPr>
        <w:t>Değir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m</w:t>
      </w:r>
      <w:r w:rsidR="00E06428" w:rsidRPr="00E06428">
        <w:rPr>
          <w:rFonts w:ascii="1Alfabelen1 Normal" w:hAnsi="1Alfabelen1 Normal"/>
          <w:sz w:val="32"/>
          <w:szCs w:val="32"/>
        </w:rPr>
        <w:t>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>i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ö</w:t>
      </w:r>
      <w:r w:rsidR="00E06428" w:rsidRPr="00E06428">
        <w:rPr>
          <w:rFonts w:ascii="1Alfabelen1 Normal" w:hAnsi="1Alfabelen1 Normal"/>
          <w:sz w:val="32"/>
          <w:szCs w:val="32"/>
        </w:rPr>
        <w:t>lün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>e o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r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t</w:t>
      </w:r>
      <w:r w:rsidR="00E06428" w:rsidRPr="00E06428">
        <w:rPr>
          <w:rFonts w:ascii="1Alfabelen1 Normal" w:hAnsi="1Alfabelen1 Normal"/>
          <w:sz w:val="32"/>
          <w:szCs w:val="32"/>
        </w:rPr>
        <w:t>a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>a</w:t>
      </w:r>
      <w:r w:rsidR="00E06428" w:rsidRPr="00E0642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oğluna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 xml:space="preserve"> m</w:t>
      </w:r>
      <w:r w:rsidR="00E06428" w:rsidRPr="00E06428">
        <w:rPr>
          <w:rFonts w:ascii="1Alfabelen1 Normal" w:hAnsi="1Alfabelen1 Normal"/>
          <w:sz w:val="32"/>
          <w:szCs w:val="32"/>
        </w:rPr>
        <w:t>iras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ol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a</w:t>
      </w:r>
      <w:r w:rsidR="00E06428" w:rsidRPr="00E06428">
        <w:rPr>
          <w:rFonts w:ascii="1Alfabelen1 Normal" w:hAnsi="1Alfabelen1 Normal"/>
          <w:sz w:val="32"/>
          <w:szCs w:val="32"/>
        </w:rPr>
        <w:t xml:space="preserve">rak 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="00E06428" w:rsidRPr="00E06428">
        <w:rPr>
          <w:rFonts w:ascii="1Alfabelen1 Normal" w:hAnsi="1Alfabelen1 Normal"/>
          <w:sz w:val="32"/>
          <w:szCs w:val="32"/>
        </w:rPr>
        <w:t>almış?</w:t>
      </w:r>
    </w:p>
    <w:p w:rsid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713045">
        <w:rPr>
          <w:rFonts w:ascii="1Alfabelen1 Normal" w:hAnsi="1Alfabelen1 Normal" w:cs="Calibri"/>
          <w:sz w:val="32"/>
          <w:szCs w:val="32"/>
        </w:rPr>
        <w:t>e</w:t>
      </w:r>
      <w:r w:rsidR="00E06428" w:rsidRPr="00E06428">
        <w:rPr>
          <w:rFonts w:ascii="1Alfabelen1 Normal" w:hAnsi="1Alfabelen1 Normal" w:cs="Calibri"/>
          <w:sz w:val="32"/>
          <w:szCs w:val="32"/>
        </w:rPr>
        <w:t>şek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E06428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pacing w:val="-2"/>
          <w:sz w:val="32"/>
          <w:szCs w:val="32"/>
        </w:rPr>
        <w:t>k</w:t>
      </w:r>
      <w:r w:rsidRPr="00E06428">
        <w:rPr>
          <w:rFonts w:ascii="1Alfabelen1 Normal" w:hAnsi="1Alfabelen1 Normal" w:cs="Calibri"/>
          <w:sz w:val="32"/>
          <w:szCs w:val="32"/>
        </w:rPr>
        <w:t>e</w:t>
      </w:r>
      <w:r w:rsidRPr="00E06428">
        <w:rPr>
          <w:rFonts w:ascii="1Alfabelen1 Normal" w:hAnsi="1Alfabelen1 Normal" w:cs="Calibri"/>
          <w:spacing w:val="1"/>
          <w:sz w:val="32"/>
          <w:szCs w:val="32"/>
        </w:rPr>
        <w:t>d</w:t>
      </w:r>
      <w:r w:rsidRPr="00E06428">
        <w:rPr>
          <w:rFonts w:ascii="1Alfabelen1 Normal" w:hAnsi="1Alfabelen1 Normal" w:cs="Calibri"/>
          <w:sz w:val="32"/>
          <w:szCs w:val="32"/>
        </w:rPr>
        <w:t>i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4A1FB1" w:rsidRP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z w:val="32"/>
          <w:szCs w:val="32"/>
        </w:rPr>
        <w:t>değirm</w:t>
      </w:r>
      <w:r w:rsidRPr="00E06428">
        <w:rPr>
          <w:rFonts w:ascii="1Alfabelen1 Normal" w:hAnsi="1Alfabelen1 Normal" w:cs="Calibri"/>
          <w:spacing w:val="-2"/>
          <w:sz w:val="32"/>
          <w:szCs w:val="32"/>
        </w:rPr>
        <w:t>e</w:t>
      </w:r>
      <w:r w:rsidRPr="00E06428">
        <w:rPr>
          <w:rFonts w:ascii="1Alfabelen1 Normal" w:hAnsi="1Alfabelen1 Normal" w:cs="Calibri"/>
          <w:sz w:val="32"/>
          <w:szCs w:val="32"/>
        </w:rPr>
        <w:t>n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E06428" w:rsidRPr="00E06428" w:rsidRDefault="004A1FB1" w:rsidP="00E06428">
      <w:pPr>
        <w:pStyle w:val="GvdeMetni"/>
        <w:tabs>
          <w:tab w:val="left" w:pos="65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3. </w:t>
      </w:r>
      <w:r w:rsidR="00E06428" w:rsidRPr="00E06428">
        <w:rPr>
          <w:rFonts w:ascii="1Alfabelen1 Normal" w:hAnsi="1Alfabelen1 Normal"/>
          <w:sz w:val="32"/>
          <w:szCs w:val="32"/>
        </w:rPr>
        <w:t>Değir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m</w:t>
      </w:r>
      <w:r w:rsidR="00E06428" w:rsidRPr="00E06428">
        <w:rPr>
          <w:rFonts w:ascii="1Alfabelen1 Normal" w:hAnsi="1Alfabelen1 Normal"/>
          <w:sz w:val="32"/>
          <w:szCs w:val="32"/>
        </w:rPr>
        <w:t>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 xml:space="preserve">i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ö</w:t>
      </w:r>
      <w:r w:rsidR="00E06428" w:rsidRPr="00E06428">
        <w:rPr>
          <w:rFonts w:ascii="1Alfabelen1 Normal" w:hAnsi="1Alfabelen1 Normal"/>
          <w:sz w:val="32"/>
          <w:szCs w:val="32"/>
        </w:rPr>
        <w:t>lün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>e küçük oğluna miras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olarak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="00E06428" w:rsidRPr="00E06428">
        <w:rPr>
          <w:rFonts w:ascii="1Alfabelen1 Normal" w:hAnsi="1Alfabelen1 Normal"/>
          <w:sz w:val="32"/>
          <w:szCs w:val="32"/>
        </w:rPr>
        <w:t>almış?</w:t>
      </w:r>
    </w:p>
    <w:p w:rsidR="00E06428" w:rsidRDefault="004A1FB1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E06428">
        <w:rPr>
          <w:rFonts w:ascii="1Alfabelen1 Normal" w:hAnsi="1Alfabelen1 Normal" w:cs="Calibri"/>
          <w:sz w:val="32"/>
          <w:szCs w:val="32"/>
        </w:rPr>
        <w:t>eşek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pacing w:val="-2"/>
          <w:sz w:val="32"/>
          <w:szCs w:val="32"/>
        </w:rPr>
        <w:t>k</w:t>
      </w:r>
      <w:r w:rsidRPr="00E06428">
        <w:rPr>
          <w:rFonts w:ascii="1Alfabelen1 Normal" w:hAnsi="1Alfabelen1 Normal" w:cs="Calibri"/>
          <w:sz w:val="32"/>
          <w:szCs w:val="32"/>
        </w:rPr>
        <w:t>e</w:t>
      </w:r>
      <w:r w:rsidRPr="00E06428">
        <w:rPr>
          <w:rFonts w:ascii="1Alfabelen1 Normal" w:hAnsi="1Alfabelen1 Normal" w:cs="Calibri"/>
          <w:spacing w:val="1"/>
          <w:sz w:val="32"/>
          <w:szCs w:val="32"/>
        </w:rPr>
        <w:t>d</w:t>
      </w:r>
      <w:r w:rsidRPr="00E06428">
        <w:rPr>
          <w:rFonts w:ascii="1Alfabelen1 Normal" w:hAnsi="1Alfabelen1 Normal" w:cs="Calibri"/>
          <w:sz w:val="32"/>
          <w:szCs w:val="32"/>
        </w:rPr>
        <w:t>i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4A1FB1" w:rsidRPr="00E06428" w:rsidRDefault="00E06428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z w:val="32"/>
          <w:szCs w:val="32"/>
        </w:rPr>
        <w:t>değirm</w:t>
      </w:r>
      <w:r w:rsidRPr="00E06428">
        <w:rPr>
          <w:rFonts w:ascii="1Alfabelen1 Normal" w:hAnsi="1Alfabelen1 Normal" w:cs="Calibri"/>
          <w:spacing w:val="-2"/>
          <w:sz w:val="32"/>
          <w:szCs w:val="32"/>
        </w:rPr>
        <w:t>e</w:t>
      </w:r>
      <w:r w:rsidRPr="00E06428">
        <w:rPr>
          <w:rFonts w:ascii="1Alfabelen1 Normal" w:hAnsi="1Alfabelen1 Normal" w:cs="Calibri"/>
          <w:sz w:val="32"/>
          <w:szCs w:val="32"/>
        </w:rPr>
        <w:t>n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4. </w:t>
      </w:r>
      <w:r w:rsidRPr="00E06428">
        <w:rPr>
          <w:rFonts w:ascii="1Alfabelen1 Normal" w:hAnsi="1Alfabelen1 Normal"/>
          <w:bCs/>
          <w:iCs/>
          <w:sz w:val="32"/>
          <w:szCs w:val="32"/>
        </w:rPr>
        <w:t>Çizmeli kedi ne işe yaradığını göstermek için küçük oğlandan ne istemiş?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bCs/>
          <w:iCs/>
          <w:sz w:val="32"/>
          <w:szCs w:val="32"/>
        </w:rPr>
      </w:pPr>
      <w:r w:rsidRPr="00713045">
        <w:rPr>
          <w:rFonts w:ascii="1Alfabelen1 Normal" w:hAnsi="1Alfabelen1 Normal"/>
          <w:bCs/>
          <w:iCs/>
          <w:sz w:val="32"/>
          <w:szCs w:val="32"/>
        </w:rPr>
        <w:t>A) Boş bir çuval ve bir çift de çiz</w:t>
      </w:r>
      <w:r w:rsidRPr="00E06428">
        <w:rPr>
          <w:rFonts w:ascii="1Alfabelen1 Normal" w:hAnsi="1Alfabelen1 Normal"/>
          <w:bCs/>
          <w:iCs/>
          <w:sz w:val="32"/>
          <w:szCs w:val="32"/>
        </w:rPr>
        <w:t>me</w:t>
      </w:r>
      <w:r>
        <w:rPr>
          <w:rFonts w:ascii="1Alfabelen1 Normal" w:hAnsi="1Alfabelen1 Normal"/>
          <w:bCs/>
          <w:iCs/>
          <w:sz w:val="32"/>
          <w:szCs w:val="32"/>
        </w:rPr>
        <w:t xml:space="preserve"> istemiş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sz w:val="32"/>
          <w:szCs w:val="32"/>
        </w:rPr>
        <w:t>B) Biraz zaman istemiş</w:t>
      </w:r>
    </w:p>
    <w:p w:rsid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sz w:val="32"/>
          <w:szCs w:val="32"/>
        </w:rPr>
      </w:pPr>
      <w:r>
        <w:rPr>
          <w:rFonts w:ascii="1Alfabelen1 Normal" w:hAnsi="1Alfabelen1 Normal"/>
          <w:bCs/>
          <w:iCs/>
          <w:sz w:val="32"/>
          <w:szCs w:val="32"/>
        </w:rPr>
        <w:t>C) Sadece boş bir çuval istemiş</w:t>
      </w:r>
    </w:p>
    <w:p w:rsidR="00E06428" w:rsidRP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rPr>
          <w:rFonts w:ascii="1Alfabelen1 Normal" w:hAnsi="1Alfabelen1 Normal"/>
          <w:bCs/>
          <w:iCs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5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Pr="00E06428">
        <w:rPr>
          <w:rFonts w:ascii="1Alfabelen1 Normal" w:hAnsi="1Alfabelen1 Normal"/>
          <w:sz w:val="32"/>
          <w:szCs w:val="32"/>
        </w:rPr>
        <w:t>Çizmeli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Ke</w:t>
      </w:r>
      <w:r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i</w:t>
      </w:r>
      <w:r w:rsidRPr="00E06428">
        <w:rPr>
          <w:rFonts w:ascii="1Alfabelen1 Normal" w:hAnsi="1Alfabelen1 Normal"/>
          <w:spacing w:val="-3"/>
          <w:sz w:val="32"/>
          <w:szCs w:val="32"/>
        </w:rPr>
        <w:t>’</w:t>
      </w:r>
      <w:r w:rsidRPr="00E06428">
        <w:rPr>
          <w:rFonts w:ascii="1Alfabelen1 Normal" w:hAnsi="1Alfabelen1 Normal"/>
          <w:sz w:val="32"/>
          <w:szCs w:val="32"/>
        </w:rPr>
        <w:t>nin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iler</w:t>
      </w:r>
      <w:r w:rsidRPr="00E06428">
        <w:rPr>
          <w:rFonts w:ascii="1Alfabelen1 Normal" w:hAnsi="1Alfabelen1 Normal"/>
          <w:spacing w:val="-2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en ta</w:t>
      </w:r>
      <w:r w:rsidRPr="00E06428">
        <w:rPr>
          <w:rFonts w:ascii="1Alfabelen1 Normal" w:hAnsi="1Alfabelen1 Normal"/>
          <w:spacing w:val="1"/>
          <w:sz w:val="32"/>
          <w:szCs w:val="32"/>
        </w:rPr>
        <w:t>z</w:t>
      </w:r>
      <w:r w:rsidRPr="00E06428">
        <w:rPr>
          <w:rFonts w:ascii="1Alfabelen1 Normal" w:hAnsi="1Alfabelen1 Normal"/>
          <w:sz w:val="32"/>
          <w:szCs w:val="32"/>
        </w:rPr>
        <w:t>e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bir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ma</w:t>
      </w:r>
      <w:r w:rsidRPr="00E06428">
        <w:rPr>
          <w:rFonts w:ascii="1Alfabelen1 Normal" w:hAnsi="1Alfabelen1 Normal"/>
          <w:spacing w:val="-2"/>
          <w:sz w:val="32"/>
          <w:szCs w:val="32"/>
        </w:rPr>
        <w:t>r</w:t>
      </w:r>
      <w:r w:rsidRPr="00E06428">
        <w:rPr>
          <w:rFonts w:ascii="1Alfabelen1 Normal" w:hAnsi="1Alfabelen1 Normal"/>
          <w:sz w:val="32"/>
          <w:szCs w:val="32"/>
        </w:rPr>
        <w:t xml:space="preserve">ulla </w:t>
      </w:r>
      <w:r w:rsidRPr="00E06428">
        <w:rPr>
          <w:rFonts w:ascii="1Alfabelen1 Normal" w:hAnsi="1Alfabelen1 Normal"/>
          <w:spacing w:val="-3"/>
          <w:sz w:val="32"/>
          <w:szCs w:val="32"/>
        </w:rPr>
        <w:t>g</w:t>
      </w:r>
      <w:r w:rsidRPr="00E06428">
        <w:rPr>
          <w:rFonts w:ascii="1Alfabelen1 Normal" w:hAnsi="1Alfabelen1 Normal"/>
          <w:sz w:val="32"/>
          <w:szCs w:val="32"/>
        </w:rPr>
        <w:t>üzel</w:t>
      </w:r>
      <w:r w:rsidRPr="00E06428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 xml:space="preserve">bir </w:t>
      </w:r>
      <w:r w:rsidRPr="00E06428">
        <w:rPr>
          <w:rFonts w:ascii="1Alfabelen1 Normal" w:hAnsi="1Alfabelen1 Normal"/>
          <w:spacing w:val="-2"/>
          <w:sz w:val="32"/>
          <w:szCs w:val="32"/>
        </w:rPr>
        <w:t>h</w:t>
      </w:r>
      <w:r w:rsidRPr="00E06428">
        <w:rPr>
          <w:rFonts w:ascii="1Alfabelen1 Normal" w:hAnsi="1Alfabelen1 Normal"/>
          <w:sz w:val="32"/>
          <w:szCs w:val="32"/>
        </w:rPr>
        <w:t>avuç almas</w:t>
      </w:r>
      <w:r w:rsidRPr="00E06428">
        <w:rPr>
          <w:rFonts w:ascii="1Alfabelen1 Normal" w:hAnsi="1Alfabelen1 Normal"/>
          <w:spacing w:val="-3"/>
          <w:sz w:val="32"/>
          <w:szCs w:val="32"/>
        </w:rPr>
        <w:t>ı</w:t>
      </w:r>
      <w:r w:rsidRPr="00E06428">
        <w:rPr>
          <w:rFonts w:ascii="1Alfabelen1 Normal" w:hAnsi="1Alfabelen1 Normal"/>
          <w:sz w:val="32"/>
          <w:szCs w:val="32"/>
        </w:rPr>
        <w:t>nın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se</w:t>
      </w:r>
      <w:r w:rsidRPr="00E06428">
        <w:rPr>
          <w:rFonts w:ascii="1Alfabelen1 Normal" w:hAnsi="1Alfabelen1 Normal"/>
          <w:spacing w:val="1"/>
          <w:sz w:val="32"/>
          <w:szCs w:val="32"/>
        </w:rPr>
        <w:t>b</w:t>
      </w:r>
      <w:r w:rsidRPr="00E06428">
        <w:rPr>
          <w:rFonts w:ascii="1Alfabelen1 Normal" w:hAnsi="1Alfabelen1 Normal"/>
          <w:spacing w:val="-2"/>
          <w:sz w:val="32"/>
          <w:szCs w:val="32"/>
        </w:rPr>
        <w:t>e</w:t>
      </w:r>
      <w:r w:rsidRPr="00E06428">
        <w:rPr>
          <w:rFonts w:ascii="1Alfabelen1 Normal" w:hAnsi="1Alfabelen1 Normal"/>
          <w:sz w:val="32"/>
          <w:szCs w:val="32"/>
        </w:rPr>
        <w:t xml:space="preserve">bi </w:t>
      </w:r>
      <w:r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Pr="00E06428">
        <w:rPr>
          <w:rFonts w:ascii="1Alfabelen1 Normal" w:hAnsi="1Alfabelen1 Normal"/>
          <w:sz w:val="32"/>
          <w:szCs w:val="32"/>
        </w:rPr>
        <w:t>e</w:t>
      </w:r>
      <w:r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ir?</w:t>
      </w:r>
    </w:p>
    <w:p w:rsid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bCs/>
          <w:sz w:val="32"/>
          <w:szCs w:val="32"/>
        </w:rPr>
      </w:pPr>
    </w:p>
    <w:p w:rsid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bCs/>
          <w:sz w:val="32"/>
          <w:szCs w:val="32"/>
        </w:rPr>
      </w:pPr>
    </w:p>
    <w:p w:rsid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bCs/>
          <w:sz w:val="32"/>
          <w:szCs w:val="32"/>
        </w:rPr>
      </w:pPr>
    </w:p>
    <w:p w:rsidR="00E06428" w:rsidRDefault="004A1FB1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E06428">
        <w:rPr>
          <w:rFonts w:ascii="1Alfabelen1 Normal" w:hAnsi="1Alfabelen1 Normal"/>
          <w:sz w:val="32"/>
          <w:szCs w:val="32"/>
        </w:rPr>
        <w:t>Kral’a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g</w:t>
      </w:r>
      <w:r w:rsidR="00E06428" w:rsidRPr="00E06428">
        <w:rPr>
          <w:rFonts w:ascii="1Alfabelen1 Normal" w:hAnsi="1Alfabelen1 Normal"/>
          <w:sz w:val="32"/>
          <w:szCs w:val="32"/>
        </w:rPr>
        <w:t>ö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t</w:t>
      </w:r>
      <w:r w:rsidR="00E06428" w:rsidRPr="00E06428">
        <w:rPr>
          <w:rFonts w:ascii="1Alfabelen1 Normal" w:hAnsi="1Alfabelen1 Normal"/>
          <w:sz w:val="32"/>
          <w:szCs w:val="32"/>
        </w:rPr>
        <w:t>ürmek</w:t>
      </w:r>
      <w:r w:rsidR="00E06428" w:rsidRPr="00E06428">
        <w:rPr>
          <w:rFonts w:ascii="1Alfabelen1 Normal" w:hAnsi="1Alfabelen1 Normal"/>
          <w:sz w:val="32"/>
          <w:szCs w:val="32"/>
        </w:rPr>
        <w:tab/>
      </w:r>
    </w:p>
    <w:p w:rsidR="00E06428" w:rsidRPr="00713045" w:rsidRDefault="00E06428" w:rsidP="00E06428">
      <w:pPr>
        <w:pStyle w:val="GvdeMetni"/>
        <w:tabs>
          <w:tab w:val="left" w:pos="952"/>
          <w:tab w:val="left" w:pos="4536"/>
          <w:tab w:val="left" w:pos="7481"/>
        </w:tabs>
        <w:kinsoku w:val="0"/>
        <w:overflowPunct w:val="0"/>
        <w:spacing w:before="9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/>
          <w:bCs/>
          <w:sz w:val="32"/>
          <w:szCs w:val="32"/>
        </w:rPr>
        <w:t>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Güzel</w:t>
      </w:r>
      <w:r w:rsidRPr="00713045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bir</w:t>
      </w:r>
      <w:r w:rsidRPr="00713045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 xml:space="preserve">yemek </w:t>
      </w:r>
      <w:r w:rsidRPr="00713045">
        <w:rPr>
          <w:rFonts w:ascii="1Alfabelen1 Normal" w:hAnsi="1Alfabelen1 Normal"/>
          <w:spacing w:val="-1"/>
          <w:sz w:val="32"/>
          <w:szCs w:val="32"/>
        </w:rPr>
        <w:t>h</w:t>
      </w:r>
      <w:r w:rsidRPr="00713045">
        <w:rPr>
          <w:rFonts w:ascii="1Alfabelen1 Normal" w:hAnsi="1Alfabelen1 Normal"/>
          <w:sz w:val="32"/>
          <w:szCs w:val="32"/>
        </w:rPr>
        <w:t>a</w:t>
      </w:r>
      <w:r w:rsidRPr="00713045">
        <w:rPr>
          <w:rFonts w:ascii="1Alfabelen1 Normal" w:hAnsi="1Alfabelen1 Normal"/>
          <w:spacing w:val="1"/>
          <w:sz w:val="32"/>
          <w:szCs w:val="32"/>
        </w:rPr>
        <w:t>z</w:t>
      </w:r>
      <w:r w:rsidRPr="00713045">
        <w:rPr>
          <w:rFonts w:ascii="1Alfabelen1 Normal" w:hAnsi="1Alfabelen1 Normal"/>
          <w:sz w:val="32"/>
          <w:szCs w:val="32"/>
        </w:rPr>
        <w:t>ır</w:t>
      </w:r>
      <w:r w:rsidRPr="00713045">
        <w:rPr>
          <w:rFonts w:ascii="1Alfabelen1 Normal" w:hAnsi="1Alfabelen1 Normal"/>
          <w:spacing w:val="-3"/>
          <w:sz w:val="32"/>
          <w:szCs w:val="32"/>
        </w:rPr>
        <w:t>l</w:t>
      </w:r>
      <w:r w:rsidRPr="00713045">
        <w:rPr>
          <w:rFonts w:ascii="1Alfabelen1 Normal" w:hAnsi="1Alfabelen1 Normal"/>
          <w:sz w:val="32"/>
          <w:szCs w:val="32"/>
        </w:rPr>
        <w:t>amak</w:t>
      </w:r>
      <w:r w:rsidRPr="00713045">
        <w:rPr>
          <w:rFonts w:ascii="1Alfabelen1 Normal" w:hAnsi="1Alfabelen1 Normal"/>
          <w:sz w:val="32"/>
          <w:szCs w:val="32"/>
        </w:rPr>
        <w:tab/>
      </w:r>
    </w:p>
    <w:p w:rsidR="00E06428" w:rsidRP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>C)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Tavşan ya</w:t>
      </w:r>
      <w:r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alamak</w:t>
      </w:r>
    </w:p>
    <w:p w:rsidR="00255267" w:rsidRPr="00E06428" w:rsidRDefault="00255267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650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6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Pr="00E06428">
        <w:rPr>
          <w:rFonts w:ascii="1Alfabelen1 Normal" w:hAnsi="1Alfabelen1 Normal"/>
          <w:sz w:val="32"/>
          <w:szCs w:val="32"/>
        </w:rPr>
        <w:t>Çizmeli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Ke</w:t>
      </w:r>
      <w:r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i,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Kral’a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 xml:space="preserve">aç ay </w:t>
      </w:r>
      <w:r w:rsidRPr="00E06428">
        <w:rPr>
          <w:rFonts w:ascii="1Alfabelen1 Normal" w:hAnsi="1Alfabelen1 Normal"/>
          <w:spacing w:val="1"/>
          <w:sz w:val="32"/>
          <w:szCs w:val="32"/>
        </w:rPr>
        <w:t>b</w:t>
      </w:r>
      <w:r w:rsidRPr="00E06428">
        <w:rPr>
          <w:rFonts w:ascii="1Alfabelen1 Normal" w:hAnsi="1Alfabelen1 Normal"/>
          <w:sz w:val="32"/>
          <w:szCs w:val="32"/>
        </w:rPr>
        <w:t>oy</w:t>
      </w:r>
      <w:r w:rsidRPr="00E06428">
        <w:rPr>
          <w:rFonts w:ascii="1Alfabelen1 Normal" w:hAnsi="1Alfabelen1 Normal"/>
          <w:spacing w:val="-2"/>
          <w:sz w:val="32"/>
          <w:szCs w:val="32"/>
        </w:rPr>
        <w:t>u</w:t>
      </w:r>
      <w:r w:rsidRPr="00E06428">
        <w:rPr>
          <w:rFonts w:ascii="1Alfabelen1 Normal" w:hAnsi="1Alfabelen1 Normal"/>
          <w:sz w:val="32"/>
          <w:szCs w:val="32"/>
        </w:rPr>
        <w:t>n</w:t>
      </w:r>
      <w:r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Pr="00E06428">
        <w:rPr>
          <w:rFonts w:ascii="1Alfabelen1 Normal" w:hAnsi="1Alfabelen1 Normal"/>
          <w:sz w:val="32"/>
          <w:szCs w:val="32"/>
        </w:rPr>
        <w:t xml:space="preserve">a </w:t>
      </w:r>
      <w:r w:rsidRPr="00E06428">
        <w:rPr>
          <w:rFonts w:ascii="1Alfabelen1 Normal" w:hAnsi="1Alfabelen1 Normal"/>
          <w:spacing w:val="-2"/>
          <w:sz w:val="32"/>
          <w:szCs w:val="32"/>
        </w:rPr>
        <w:t>h</w:t>
      </w:r>
      <w:r w:rsidRPr="00E06428">
        <w:rPr>
          <w:rFonts w:ascii="1Alfabelen1 Normal" w:hAnsi="1Alfabelen1 Normal"/>
          <w:sz w:val="32"/>
          <w:szCs w:val="32"/>
        </w:rPr>
        <w:t>e</w:t>
      </w:r>
      <w:r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i</w:t>
      </w:r>
      <w:r w:rsidRPr="00E06428">
        <w:rPr>
          <w:rFonts w:ascii="1Alfabelen1 Normal" w:hAnsi="1Alfabelen1 Normal"/>
          <w:spacing w:val="-1"/>
          <w:sz w:val="32"/>
          <w:szCs w:val="32"/>
        </w:rPr>
        <w:t>y</w:t>
      </w:r>
      <w:r w:rsidRPr="00E06428">
        <w:rPr>
          <w:rFonts w:ascii="1Alfabelen1 Normal" w:hAnsi="1Alfabelen1 Normal"/>
          <w:sz w:val="32"/>
          <w:szCs w:val="32"/>
        </w:rPr>
        <w:t>e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pacing w:val="-3"/>
          <w:sz w:val="32"/>
          <w:szCs w:val="32"/>
        </w:rPr>
        <w:t>g</w:t>
      </w:r>
      <w:r w:rsidRPr="00E06428">
        <w:rPr>
          <w:rFonts w:ascii="1Alfabelen1 Normal" w:hAnsi="1Alfabelen1 Normal"/>
          <w:sz w:val="32"/>
          <w:szCs w:val="32"/>
        </w:rPr>
        <w:t>ö</w:t>
      </w:r>
      <w:r w:rsidRPr="00E06428">
        <w:rPr>
          <w:rFonts w:ascii="1Alfabelen1 Normal" w:hAnsi="1Alfabelen1 Normal"/>
          <w:spacing w:val="-2"/>
          <w:sz w:val="32"/>
          <w:szCs w:val="32"/>
        </w:rPr>
        <w:t>t</w:t>
      </w:r>
      <w:r w:rsidRPr="00E06428">
        <w:rPr>
          <w:rFonts w:ascii="1Alfabelen1 Normal" w:hAnsi="1Alfabelen1 Normal"/>
          <w:sz w:val="32"/>
          <w:szCs w:val="32"/>
        </w:rPr>
        <w:t>ürm</w:t>
      </w:r>
      <w:r w:rsidRPr="00E06428">
        <w:rPr>
          <w:rFonts w:ascii="1Alfabelen1 Normal" w:hAnsi="1Alfabelen1 Normal"/>
          <w:spacing w:val="1"/>
          <w:sz w:val="32"/>
          <w:szCs w:val="32"/>
        </w:rPr>
        <w:t>ü</w:t>
      </w:r>
      <w:r w:rsidRPr="00E06428">
        <w:rPr>
          <w:rFonts w:ascii="1Alfabelen1 Normal" w:hAnsi="1Alfabelen1 Normal"/>
          <w:sz w:val="32"/>
          <w:szCs w:val="32"/>
        </w:rPr>
        <w:t>ş?</w:t>
      </w:r>
    </w:p>
    <w:p w:rsid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E06428">
        <w:rPr>
          <w:rFonts w:ascii="1Alfabelen1 Normal" w:hAnsi="1Alfabelen1 Normal" w:cs="Calibri"/>
          <w:spacing w:val="-1"/>
          <w:sz w:val="32"/>
          <w:szCs w:val="32"/>
        </w:rPr>
        <w:t>B</w:t>
      </w:r>
      <w:r w:rsidR="00E06428" w:rsidRPr="00E06428">
        <w:rPr>
          <w:rFonts w:ascii="1Alfabelen1 Normal" w:hAnsi="1Alfabelen1 Normal" w:cs="Calibri"/>
          <w:sz w:val="32"/>
          <w:szCs w:val="32"/>
        </w:rPr>
        <w:t>ir ay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 w:cs="Calibri"/>
          <w:bCs/>
          <w:sz w:val="32"/>
          <w:szCs w:val="32"/>
        </w:rPr>
        <w:t xml:space="preserve">) </w:t>
      </w:r>
      <w:r w:rsidRPr="00713045">
        <w:rPr>
          <w:rFonts w:ascii="1Alfabelen1 Normal" w:hAnsi="1Alfabelen1 Normal" w:cs="Calibri"/>
          <w:sz w:val="32"/>
          <w:szCs w:val="32"/>
        </w:rPr>
        <w:t>Üç</w:t>
      </w:r>
      <w:r w:rsidRPr="00713045">
        <w:rPr>
          <w:rFonts w:ascii="1Alfabelen1 Normal" w:hAnsi="1Alfabelen1 Normal" w:cs="Calibri"/>
          <w:spacing w:val="-1"/>
          <w:sz w:val="32"/>
          <w:szCs w:val="32"/>
        </w:rPr>
        <w:t xml:space="preserve"> </w:t>
      </w:r>
      <w:r w:rsidRPr="00713045">
        <w:rPr>
          <w:rFonts w:ascii="1Alfabelen1 Normal" w:hAnsi="1Alfabelen1 Normal" w:cs="Calibri"/>
          <w:sz w:val="32"/>
          <w:szCs w:val="32"/>
        </w:rPr>
        <w:t>a</w:t>
      </w:r>
      <w:r w:rsidRPr="00E06428">
        <w:rPr>
          <w:rFonts w:ascii="1Alfabelen1 Normal" w:hAnsi="1Alfabelen1 Normal" w:cs="Calibri"/>
          <w:sz w:val="32"/>
          <w:szCs w:val="32"/>
        </w:rPr>
        <w:t>y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4A1FB1" w:rsidRP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pacing w:val="-1"/>
          <w:sz w:val="32"/>
          <w:szCs w:val="32"/>
        </w:rPr>
        <w:t>B</w:t>
      </w:r>
      <w:r w:rsidRPr="00E06428">
        <w:rPr>
          <w:rFonts w:ascii="1Alfabelen1 Normal" w:hAnsi="1Alfabelen1 Normal" w:cs="Calibri"/>
          <w:sz w:val="32"/>
          <w:szCs w:val="32"/>
        </w:rPr>
        <w:t>eş</w:t>
      </w:r>
      <w:r w:rsidRPr="00E06428">
        <w:rPr>
          <w:rFonts w:ascii="1Alfabelen1 Normal" w:hAnsi="1Alfabelen1 Normal" w:cs="Calibri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z w:val="32"/>
          <w:szCs w:val="32"/>
        </w:rPr>
        <w:t>ay</w:t>
      </w:r>
      <w:bookmarkStart w:id="0" w:name="_GoBack"/>
      <w:bookmarkEnd w:id="0"/>
    </w:p>
    <w:p w:rsidR="00E06428" w:rsidRDefault="00E06428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</w:p>
    <w:p w:rsidR="004A1FB1" w:rsidRPr="00E06428" w:rsidRDefault="00E06428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7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Pr="00E06428">
        <w:rPr>
          <w:rFonts w:ascii="1Alfabelen1 Normal" w:hAnsi="1Alfabelen1 Normal"/>
          <w:sz w:val="32"/>
          <w:szCs w:val="32"/>
        </w:rPr>
        <w:t>Çizmeli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Ke</w:t>
      </w:r>
      <w:r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i</w:t>
      </w:r>
      <w:r w:rsidRPr="00E06428">
        <w:rPr>
          <w:rFonts w:ascii="1Alfabelen1 Normal" w:hAnsi="1Alfabelen1 Normal"/>
          <w:spacing w:val="-3"/>
          <w:sz w:val="32"/>
          <w:szCs w:val="32"/>
        </w:rPr>
        <w:t>’</w:t>
      </w:r>
      <w:r w:rsidRPr="00E06428">
        <w:rPr>
          <w:rFonts w:ascii="1Alfabelen1 Normal" w:hAnsi="1Alfabelen1 Normal"/>
          <w:sz w:val="32"/>
          <w:szCs w:val="32"/>
        </w:rPr>
        <w:t>nin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sah</w:t>
      </w:r>
      <w:r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Pr="00E06428">
        <w:rPr>
          <w:rFonts w:ascii="1Alfabelen1 Normal" w:hAnsi="1Alfabelen1 Normal"/>
          <w:sz w:val="32"/>
          <w:szCs w:val="32"/>
        </w:rPr>
        <w:t>bi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ırma</w:t>
      </w:r>
      <w:r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ta y</w:t>
      </w:r>
      <w:r w:rsidRPr="00E06428">
        <w:rPr>
          <w:rFonts w:ascii="1Alfabelen1 Normal" w:hAnsi="1Alfabelen1 Normal"/>
          <w:spacing w:val="-1"/>
          <w:sz w:val="32"/>
          <w:szCs w:val="32"/>
        </w:rPr>
        <w:t>ı</w:t>
      </w:r>
      <w:r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a</w:t>
      </w:r>
      <w:r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Pr="00E06428">
        <w:rPr>
          <w:rFonts w:ascii="1Alfabelen1 Normal" w:hAnsi="1Alfabelen1 Normal"/>
          <w:sz w:val="32"/>
          <w:szCs w:val="32"/>
        </w:rPr>
        <w:t>ır</w:t>
      </w:r>
      <w:r w:rsidRPr="00E06428">
        <w:rPr>
          <w:rFonts w:ascii="1Alfabelen1 Normal" w:hAnsi="1Alfabelen1 Normal"/>
          <w:spacing w:val="-1"/>
          <w:sz w:val="32"/>
          <w:szCs w:val="32"/>
        </w:rPr>
        <w:t>k</w:t>
      </w:r>
      <w:r w:rsidRPr="00E06428">
        <w:rPr>
          <w:rFonts w:ascii="1Alfabelen1 Normal" w:hAnsi="1Alfabelen1 Normal"/>
          <w:spacing w:val="-2"/>
          <w:sz w:val="32"/>
          <w:szCs w:val="32"/>
        </w:rPr>
        <w:t>e</w:t>
      </w:r>
      <w:r w:rsidRPr="00E06428">
        <w:rPr>
          <w:rFonts w:ascii="1Alfabelen1 Normal" w:hAnsi="1Alfabelen1 Normal"/>
          <w:sz w:val="32"/>
          <w:szCs w:val="32"/>
        </w:rPr>
        <w:t>n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e</w:t>
      </w:r>
      <w:r w:rsidRPr="00E06428">
        <w:rPr>
          <w:rFonts w:ascii="1Alfabelen1 Normal" w:hAnsi="1Alfabelen1 Normal"/>
          <w:spacing w:val="-2"/>
          <w:sz w:val="32"/>
          <w:szCs w:val="32"/>
        </w:rPr>
        <w:t>l</w:t>
      </w:r>
      <w:r w:rsidRPr="00E06428">
        <w:rPr>
          <w:rFonts w:ascii="1Alfabelen1 Normal" w:hAnsi="1Alfabelen1 Normal"/>
          <w:sz w:val="32"/>
          <w:szCs w:val="32"/>
        </w:rPr>
        <w:t>bi</w:t>
      </w:r>
      <w:r w:rsidRPr="00E06428">
        <w:rPr>
          <w:rFonts w:ascii="1Alfabelen1 Normal" w:hAnsi="1Alfabelen1 Normal"/>
          <w:spacing w:val="-3"/>
          <w:sz w:val="32"/>
          <w:szCs w:val="32"/>
        </w:rPr>
        <w:t>s</w:t>
      </w:r>
      <w:r w:rsidRPr="00E06428">
        <w:rPr>
          <w:rFonts w:ascii="1Alfabelen1 Normal" w:hAnsi="1Alfabelen1 Normal"/>
          <w:sz w:val="32"/>
          <w:szCs w:val="32"/>
        </w:rPr>
        <w:t>eleri</w:t>
      </w:r>
      <w:r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Pr="00E06428">
        <w:rPr>
          <w:rFonts w:ascii="1Alfabelen1 Normal" w:hAnsi="1Alfabelen1 Normal"/>
          <w:sz w:val="32"/>
          <w:szCs w:val="32"/>
        </w:rPr>
        <w:t>i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k</w:t>
      </w:r>
      <w:r w:rsidRPr="00E06428">
        <w:rPr>
          <w:rFonts w:ascii="1Alfabelen1 Normal" w:hAnsi="1Alfabelen1 Normal"/>
          <w:sz w:val="32"/>
          <w:szCs w:val="32"/>
        </w:rPr>
        <w:t>im sa</w:t>
      </w:r>
      <w:r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lamış?</w:t>
      </w:r>
    </w:p>
    <w:p w:rsidR="00E06428" w:rsidRPr="00713045" w:rsidRDefault="004A1FB1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713045">
        <w:rPr>
          <w:rFonts w:ascii="1Alfabelen1 Normal" w:hAnsi="1Alfabelen1 Normal"/>
          <w:sz w:val="32"/>
          <w:szCs w:val="32"/>
        </w:rPr>
        <w:t>Çizmeli</w:t>
      </w:r>
      <w:r w:rsidR="00E06428" w:rsidRPr="00713045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713045">
        <w:rPr>
          <w:rFonts w:ascii="1Alfabelen1 Normal" w:hAnsi="1Alfabelen1 Normal"/>
          <w:sz w:val="32"/>
          <w:szCs w:val="32"/>
        </w:rPr>
        <w:t>Ke</w:t>
      </w:r>
      <w:r w:rsidR="00E06428" w:rsidRPr="00713045">
        <w:rPr>
          <w:rFonts w:ascii="1Alfabelen1 Normal" w:hAnsi="1Alfabelen1 Normal"/>
          <w:spacing w:val="1"/>
          <w:sz w:val="32"/>
          <w:szCs w:val="32"/>
        </w:rPr>
        <w:t>d</w:t>
      </w:r>
      <w:r w:rsidR="00E06428" w:rsidRPr="00713045">
        <w:rPr>
          <w:rFonts w:ascii="1Alfabelen1 Normal" w:hAnsi="1Alfabelen1 Normal"/>
          <w:sz w:val="32"/>
          <w:szCs w:val="32"/>
        </w:rPr>
        <w:t>i</w:t>
      </w:r>
      <w:r w:rsidR="00E06428" w:rsidRPr="00713045">
        <w:rPr>
          <w:rFonts w:ascii="1Alfabelen1 Normal" w:hAnsi="1Alfabelen1 Normal"/>
          <w:sz w:val="32"/>
          <w:szCs w:val="32"/>
        </w:rPr>
        <w:tab/>
      </w:r>
    </w:p>
    <w:p w:rsid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/>
          <w:bCs/>
          <w:sz w:val="32"/>
          <w:szCs w:val="32"/>
        </w:rPr>
        <w:t>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öy</w:t>
      </w:r>
      <w:r w:rsidRPr="00E06428">
        <w:rPr>
          <w:rFonts w:ascii="1Alfabelen1 Normal" w:hAnsi="1Alfabelen1 Normal"/>
          <w:spacing w:val="-1"/>
          <w:sz w:val="32"/>
          <w:szCs w:val="32"/>
        </w:rPr>
        <w:t>l</w:t>
      </w:r>
      <w:r w:rsidRPr="00E06428">
        <w:rPr>
          <w:rFonts w:ascii="1Alfabelen1 Normal" w:hAnsi="1Alfabelen1 Normal"/>
          <w:sz w:val="32"/>
          <w:szCs w:val="32"/>
        </w:rPr>
        <w:t>üler</w:t>
      </w:r>
      <w:r w:rsidRPr="00E06428">
        <w:rPr>
          <w:rFonts w:ascii="1Alfabelen1 Normal" w:hAnsi="1Alfabelen1 Normal"/>
          <w:sz w:val="32"/>
          <w:szCs w:val="32"/>
        </w:rPr>
        <w:tab/>
      </w:r>
    </w:p>
    <w:p w:rsidR="00E06428" w:rsidRP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>C)</w:t>
      </w:r>
      <w:r w:rsidRPr="00E06428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Kral’ın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a</w:t>
      </w:r>
      <w:r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aml</w:t>
      </w:r>
      <w:r w:rsidRPr="00E06428">
        <w:rPr>
          <w:rFonts w:ascii="1Alfabelen1 Normal" w:hAnsi="1Alfabelen1 Normal"/>
          <w:spacing w:val="-2"/>
          <w:sz w:val="32"/>
          <w:szCs w:val="32"/>
        </w:rPr>
        <w:t>a</w:t>
      </w:r>
      <w:r w:rsidRPr="00E06428">
        <w:rPr>
          <w:rFonts w:ascii="1Alfabelen1 Normal" w:hAnsi="1Alfabelen1 Normal"/>
          <w:sz w:val="32"/>
          <w:szCs w:val="32"/>
        </w:rPr>
        <w:t>rı</w:t>
      </w:r>
    </w:p>
    <w:p w:rsidR="004A1FB1" w:rsidRDefault="004A1FB1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E06428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E06428" w:rsidRDefault="00E06428" w:rsidP="00255267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8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Pr="00E06428">
        <w:rPr>
          <w:rFonts w:ascii="1Alfabelen1 Normal" w:hAnsi="1Alfabelen1 Normal"/>
          <w:sz w:val="32"/>
          <w:szCs w:val="32"/>
        </w:rPr>
        <w:t>Kral,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Çi</w:t>
      </w:r>
      <w:r w:rsidRPr="00E06428">
        <w:rPr>
          <w:rFonts w:ascii="1Alfabelen1 Normal" w:hAnsi="1Alfabelen1 Normal"/>
          <w:spacing w:val="-2"/>
          <w:sz w:val="32"/>
          <w:szCs w:val="32"/>
        </w:rPr>
        <w:t>z</w:t>
      </w:r>
      <w:r w:rsidRPr="00E06428">
        <w:rPr>
          <w:rFonts w:ascii="1Alfabelen1 Normal" w:hAnsi="1Alfabelen1 Normal"/>
          <w:sz w:val="32"/>
          <w:szCs w:val="32"/>
        </w:rPr>
        <w:t>meli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pacing w:val="-3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e</w:t>
      </w:r>
      <w:r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i</w:t>
      </w:r>
      <w:r w:rsidRPr="00E06428">
        <w:rPr>
          <w:rFonts w:ascii="1Alfabelen1 Normal" w:hAnsi="1Alfabelen1 Normal"/>
          <w:spacing w:val="-3"/>
          <w:sz w:val="32"/>
          <w:szCs w:val="32"/>
        </w:rPr>
        <w:t>’</w:t>
      </w:r>
      <w:r w:rsidRPr="00E06428">
        <w:rPr>
          <w:rFonts w:ascii="1Alfabelen1 Normal" w:hAnsi="1Alfabelen1 Normal"/>
          <w:sz w:val="32"/>
          <w:szCs w:val="32"/>
        </w:rPr>
        <w:t>nin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pacing w:val="-3"/>
          <w:sz w:val="32"/>
          <w:szCs w:val="32"/>
        </w:rPr>
        <w:t>s</w:t>
      </w:r>
      <w:r w:rsidRPr="00E06428">
        <w:rPr>
          <w:rFonts w:ascii="1Alfabelen1 Normal" w:hAnsi="1Alfabelen1 Normal"/>
          <w:sz w:val="32"/>
          <w:szCs w:val="32"/>
        </w:rPr>
        <w:t>a</w:t>
      </w:r>
      <w:r w:rsidRPr="00E06428">
        <w:rPr>
          <w:rFonts w:ascii="1Alfabelen1 Normal" w:hAnsi="1Alfabelen1 Normal"/>
          <w:spacing w:val="1"/>
          <w:sz w:val="32"/>
          <w:szCs w:val="32"/>
        </w:rPr>
        <w:t>h</w:t>
      </w:r>
      <w:r w:rsidRPr="00E06428">
        <w:rPr>
          <w:rFonts w:ascii="1Alfabelen1 Normal" w:hAnsi="1Alfabelen1 Normal"/>
          <w:sz w:val="32"/>
          <w:szCs w:val="32"/>
        </w:rPr>
        <w:t>ib</w:t>
      </w:r>
      <w:r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Pr="00E06428">
        <w:rPr>
          <w:rFonts w:ascii="1Alfabelen1 Normal" w:hAnsi="1Alfabelen1 Normal"/>
          <w:sz w:val="32"/>
          <w:szCs w:val="32"/>
        </w:rPr>
        <w:t>ni gi</w:t>
      </w:r>
      <w:r w:rsidRPr="00E06428">
        <w:rPr>
          <w:rFonts w:ascii="1Alfabelen1 Normal" w:hAnsi="1Alfabelen1 Normal"/>
          <w:spacing w:val="-2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eceği yere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ne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Pr="00E06428">
        <w:rPr>
          <w:rFonts w:ascii="1Alfabelen1 Normal" w:hAnsi="1Alfabelen1 Normal"/>
          <w:sz w:val="32"/>
          <w:szCs w:val="32"/>
        </w:rPr>
        <w:t>le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gö</w:t>
      </w:r>
      <w:r w:rsidRPr="00E06428">
        <w:rPr>
          <w:rFonts w:ascii="1Alfabelen1 Normal" w:hAnsi="1Alfabelen1 Normal"/>
          <w:spacing w:val="-1"/>
          <w:sz w:val="32"/>
          <w:szCs w:val="32"/>
        </w:rPr>
        <w:t>t</w:t>
      </w:r>
      <w:r w:rsidRPr="00E06428">
        <w:rPr>
          <w:rFonts w:ascii="1Alfabelen1 Normal" w:hAnsi="1Alfabelen1 Normal"/>
          <w:sz w:val="32"/>
          <w:szCs w:val="32"/>
        </w:rPr>
        <w:t>ürmek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i</w:t>
      </w:r>
      <w:r w:rsidRPr="00E06428">
        <w:rPr>
          <w:rFonts w:ascii="1Alfabelen1 Normal" w:hAnsi="1Alfabelen1 Normal"/>
          <w:spacing w:val="-3"/>
          <w:sz w:val="32"/>
          <w:szCs w:val="32"/>
        </w:rPr>
        <w:t>s</w:t>
      </w:r>
      <w:r w:rsidRPr="00E06428">
        <w:rPr>
          <w:rFonts w:ascii="1Alfabelen1 Normal" w:hAnsi="1Alfabelen1 Normal"/>
          <w:sz w:val="32"/>
          <w:szCs w:val="32"/>
        </w:rPr>
        <w:t>temiş?</w:t>
      </w:r>
    </w:p>
    <w:p w:rsidR="00E06428" w:rsidRDefault="004A1FB1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12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E06428">
        <w:rPr>
          <w:rFonts w:ascii="1Alfabelen1 Normal" w:hAnsi="1Alfabelen1 Normal"/>
          <w:sz w:val="32"/>
          <w:szCs w:val="32"/>
        </w:rPr>
        <w:t>Oto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m</w:t>
      </w:r>
      <w:r w:rsidR="00E06428" w:rsidRPr="00E06428">
        <w:rPr>
          <w:rFonts w:ascii="1Alfabelen1 Normal" w:hAnsi="1Alfabelen1 Normal"/>
          <w:sz w:val="32"/>
          <w:szCs w:val="32"/>
        </w:rPr>
        <w:t>obilli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y</w:t>
      </w:r>
      <w:r w:rsidR="00E06428" w:rsidRPr="00E06428">
        <w:rPr>
          <w:rFonts w:ascii="1Alfabelen1 Normal" w:hAnsi="1Alfabelen1 Normal"/>
          <w:sz w:val="32"/>
          <w:szCs w:val="32"/>
        </w:rPr>
        <w:t>le</w:t>
      </w:r>
      <w:r w:rsidR="00E06428" w:rsidRPr="00E06428">
        <w:rPr>
          <w:rFonts w:ascii="1Alfabelen1 Normal" w:hAnsi="1Alfabelen1 Normal"/>
          <w:sz w:val="32"/>
          <w:szCs w:val="32"/>
        </w:rPr>
        <w:tab/>
      </w:r>
    </w:p>
    <w:p w:rsidR="00E06428" w:rsidRPr="00713045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12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/>
          <w:bCs/>
          <w:sz w:val="32"/>
          <w:szCs w:val="32"/>
        </w:rPr>
        <w:t>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Fayto</w:t>
      </w:r>
      <w:r w:rsidRPr="00713045">
        <w:rPr>
          <w:rFonts w:ascii="1Alfabelen1 Normal" w:hAnsi="1Alfabelen1 Normal"/>
          <w:spacing w:val="-2"/>
          <w:sz w:val="32"/>
          <w:szCs w:val="32"/>
        </w:rPr>
        <w:t>n</w:t>
      </w:r>
      <w:r w:rsidRPr="00713045">
        <w:rPr>
          <w:rFonts w:ascii="1Alfabelen1 Normal" w:hAnsi="1Alfabelen1 Normal"/>
          <w:sz w:val="32"/>
          <w:szCs w:val="32"/>
        </w:rPr>
        <w:t>uy</w:t>
      </w:r>
      <w:r w:rsidRPr="00713045">
        <w:rPr>
          <w:rFonts w:ascii="1Alfabelen1 Normal" w:hAnsi="1Alfabelen1 Normal"/>
          <w:spacing w:val="-1"/>
          <w:sz w:val="32"/>
          <w:szCs w:val="32"/>
        </w:rPr>
        <w:t>l</w:t>
      </w:r>
      <w:r w:rsidRPr="00713045">
        <w:rPr>
          <w:rFonts w:ascii="1Alfabelen1 Normal" w:hAnsi="1Alfabelen1 Normal"/>
          <w:sz w:val="32"/>
          <w:szCs w:val="32"/>
        </w:rPr>
        <w:t>a</w:t>
      </w:r>
      <w:r w:rsidRPr="00713045">
        <w:rPr>
          <w:rFonts w:ascii="1Alfabelen1 Normal" w:hAnsi="1Alfabelen1 Normal"/>
          <w:sz w:val="32"/>
          <w:szCs w:val="32"/>
        </w:rPr>
        <w:tab/>
      </w:r>
    </w:p>
    <w:p w:rsidR="00E06428" w:rsidRPr="00E06428" w:rsidRDefault="00E06428" w:rsidP="00E06428">
      <w:pPr>
        <w:pStyle w:val="GvdeMetni"/>
        <w:tabs>
          <w:tab w:val="left" w:pos="952"/>
          <w:tab w:val="left" w:pos="4080"/>
          <w:tab w:val="left" w:pos="7481"/>
        </w:tabs>
        <w:kinsoku w:val="0"/>
        <w:overflowPunct w:val="0"/>
        <w:spacing w:before="12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>C</w:t>
      </w:r>
      <w:r w:rsidRPr="00E06428">
        <w:rPr>
          <w:rFonts w:ascii="1Alfabelen1 Normal" w:hAnsi="1Alfabelen1 Normal"/>
          <w:bCs/>
          <w:sz w:val="32"/>
          <w:szCs w:val="32"/>
        </w:rPr>
        <w:t>)</w:t>
      </w:r>
      <w:r w:rsidRPr="00E06428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Kağnı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a</w:t>
      </w:r>
      <w:r w:rsidRPr="00E06428">
        <w:rPr>
          <w:rFonts w:ascii="1Alfabelen1 Normal" w:hAnsi="1Alfabelen1 Normal"/>
          <w:spacing w:val="-2"/>
          <w:sz w:val="32"/>
          <w:szCs w:val="32"/>
        </w:rPr>
        <w:t>r</w:t>
      </w:r>
      <w:r w:rsidRPr="00E06428">
        <w:rPr>
          <w:rFonts w:ascii="1Alfabelen1 Normal" w:hAnsi="1Alfabelen1 Normal"/>
          <w:sz w:val="32"/>
          <w:szCs w:val="32"/>
        </w:rPr>
        <w:t>a</w:t>
      </w:r>
      <w:r w:rsidRPr="00E06428">
        <w:rPr>
          <w:rFonts w:ascii="1Alfabelen1 Normal" w:hAnsi="1Alfabelen1 Normal"/>
          <w:spacing w:val="1"/>
          <w:sz w:val="32"/>
          <w:szCs w:val="32"/>
        </w:rPr>
        <w:t>b</w:t>
      </w:r>
      <w:r w:rsidRPr="00E06428">
        <w:rPr>
          <w:rFonts w:ascii="1Alfabelen1 Normal" w:hAnsi="1Alfabelen1 Normal"/>
          <w:sz w:val="32"/>
          <w:szCs w:val="32"/>
        </w:rPr>
        <w:t>asıyla</w:t>
      </w:r>
    </w:p>
    <w:p w:rsidR="004A1FB1" w:rsidRDefault="004A1FB1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E06428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350"/>
        </w:tabs>
        <w:kinsoku w:val="0"/>
        <w:overflowPunct w:val="0"/>
        <w:spacing w:before="47"/>
        <w:ind w:left="0" w:firstLine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t>9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Pr="00E06428">
        <w:rPr>
          <w:rFonts w:ascii="1Alfabelen1 Normal" w:hAnsi="1Alfabelen1 Normal"/>
          <w:sz w:val="32"/>
          <w:szCs w:val="32"/>
        </w:rPr>
        <w:t>Dev,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nasıl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bir y</w:t>
      </w:r>
      <w:r w:rsidRPr="00E06428">
        <w:rPr>
          <w:rFonts w:ascii="1Alfabelen1 Normal" w:hAnsi="1Alfabelen1 Normal"/>
          <w:spacing w:val="-3"/>
          <w:sz w:val="32"/>
          <w:szCs w:val="32"/>
        </w:rPr>
        <w:t>e</w:t>
      </w:r>
      <w:r w:rsidRPr="00E06428">
        <w:rPr>
          <w:rFonts w:ascii="1Alfabelen1 Normal" w:hAnsi="1Alfabelen1 Normal"/>
          <w:sz w:val="32"/>
          <w:szCs w:val="32"/>
        </w:rPr>
        <w:t>r</w:t>
      </w:r>
      <w:r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e</w:t>
      </w:r>
      <w:r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ya</w:t>
      </w:r>
      <w:r w:rsidRPr="00E06428">
        <w:rPr>
          <w:rFonts w:ascii="1Alfabelen1 Normal" w:hAnsi="1Alfabelen1 Normal"/>
          <w:spacing w:val="-1"/>
          <w:sz w:val="32"/>
          <w:szCs w:val="32"/>
        </w:rPr>
        <w:t>ş</w:t>
      </w:r>
      <w:r w:rsidRPr="00E06428">
        <w:rPr>
          <w:rFonts w:ascii="1Alfabelen1 Normal" w:hAnsi="1Alfabelen1 Normal"/>
          <w:sz w:val="32"/>
          <w:szCs w:val="32"/>
        </w:rPr>
        <w:t>ı</w:t>
      </w:r>
      <w:r w:rsidRPr="00E06428">
        <w:rPr>
          <w:rFonts w:ascii="1Alfabelen1 Normal" w:hAnsi="1Alfabelen1 Normal"/>
          <w:spacing w:val="-1"/>
          <w:sz w:val="32"/>
          <w:szCs w:val="32"/>
        </w:rPr>
        <w:t>y</w:t>
      </w:r>
      <w:r w:rsidRPr="00E06428">
        <w:rPr>
          <w:rFonts w:ascii="1Alfabelen1 Normal" w:hAnsi="1Alfabelen1 Normal"/>
          <w:sz w:val="32"/>
          <w:szCs w:val="32"/>
        </w:rPr>
        <w:t>orm</w:t>
      </w:r>
      <w:r w:rsidRPr="00E06428">
        <w:rPr>
          <w:rFonts w:ascii="1Alfabelen1 Normal" w:hAnsi="1Alfabelen1 Normal"/>
          <w:spacing w:val="1"/>
          <w:sz w:val="32"/>
          <w:szCs w:val="32"/>
        </w:rPr>
        <w:t>u</w:t>
      </w:r>
      <w:r w:rsidRPr="00E06428">
        <w:rPr>
          <w:rFonts w:ascii="1Alfabelen1 Normal" w:hAnsi="1Alfabelen1 Normal"/>
          <w:spacing w:val="2"/>
          <w:sz w:val="32"/>
          <w:szCs w:val="32"/>
        </w:rPr>
        <w:t>ş</w:t>
      </w:r>
      <w:r w:rsidRPr="00E06428">
        <w:rPr>
          <w:rFonts w:ascii="1Alfabelen1 Normal" w:hAnsi="1Alfabelen1 Normal"/>
          <w:sz w:val="32"/>
          <w:szCs w:val="32"/>
        </w:rPr>
        <w:t>?</w:t>
      </w:r>
    </w:p>
    <w:p w:rsid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sz w:val="32"/>
          <w:szCs w:val="32"/>
        </w:rPr>
        <w:t>A) Orma</w:t>
      </w:r>
      <w:r w:rsidRPr="00E06428">
        <w:rPr>
          <w:rFonts w:ascii="1Alfabelen1 Normal" w:hAnsi="1Alfabelen1 Normal" w:cs="Calibri"/>
          <w:spacing w:val="-1"/>
          <w:sz w:val="32"/>
          <w:szCs w:val="32"/>
        </w:rPr>
        <w:t>n</w:t>
      </w:r>
      <w:r w:rsidRPr="00E06428">
        <w:rPr>
          <w:rFonts w:ascii="1Alfabelen1 Normal" w:hAnsi="1Alfabelen1 Normal" w:cs="Calibri"/>
          <w:sz w:val="32"/>
          <w:szCs w:val="32"/>
        </w:rPr>
        <w:t>da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Pr="00713045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 w:cs="Calibri"/>
          <w:bCs/>
          <w:sz w:val="32"/>
          <w:szCs w:val="32"/>
        </w:rPr>
        <w:t>)</w:t>
      </w:r>
      <w:r w:rsidRPr="00713045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Pr="00713045">
        <w:rPr>
          <w:rFonts w:ascii="1Alfabelen1 Normal" w:hAnsi="1Alfabelen1 Normal" w:cs="Calibri"/>
          <w:sz w:val="32"/>
          <w:szCs w:val="32"/>
        </w:rPr>
        <w:t>Mağara</w:t>
      </w:r>
      <w:r w:rsidRPr="00713045">
        <w:rPr>
          <w:rFonts w:ascii="1Alfabelen1 Normal" w:hAnsi="1Alfabelen1 Normal" w:cs="Calibri"/>
          <w:spacing w:val="-2"/>
          <w:sz w:val="32"/>
          <w:szCs w:val="32"/>
        </w:rPr>
        <w:t>d</w:t>
      </w:r>
      <w:r w:rsidRPr="00713045">
        <w:rPr>
          <w:rFonts w:ascii="1Alfabelen1 Normal" w:hAnsi="1Alfabelen1 Normal" w:cs="Calibri"/>
          <w:sz w:val="32"/>
          <w:szCs w:val="32"/>
        </w:rPr>
        <w:t>a</w:t>
      </w:r>
      <w:r w:rsidRPr="00713045">
        <w:rPr>
          <w:rFonts w:ascii="1Alfabelen1 Normal" w:hAnsi="1Alfabelen1 Normal" w:cs="Calibri"/>
          <w:sz w:val="32"/>
          <w:szCs w:val="32"/>
        </w:rPr>
        <w:tab/>
      </w:r>
    </w:p>
    <w:p w:rsidR="00E06428" w:rsidRPr="00713045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z w:val="32"/>
          <w:szCs w:val="32"/>
        </w:rPr>
        <w:t>C)</w:t>
      </w:r>
      <w:r w:rsidRPr="00713045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Pr="00713045">
        <w:rPr>
          <w:rFonts w:ascii="1Alfabelen1 Normal" w:hAnsi="1Alfabelen1 Normal" w:cs="Calibri"/>
          <w:sz w:val="32"/>
          <w:szCs w:val="32"/>
        </w:rPr>
        <w:t>Şa</w:t>
      </w:r>
      <w:r w:rsidRPr="00713045">
        <w:rPr>
          <w:rFonts w:ascii="1Alfabelen1 Normal" w:hAnsi="1Alfabelen1 Normal" w:cs="Calibri"/>
          <w:spacing w:val="1"/>
          <w:sz w:val="32"/>
          <w:szCs w:val="32"/>
        </w:rPr>
        <w:t>t</w:t>
      </w:r>
      <w:r w:rsidRPr="00713045">
        <w:rPr>
          <w:rFonts w:ascii="1Alfabelen1 Normal" w:hAnsi="1Alfabelen1 Normal" w:cs="Calibri"/>
          <w:spacing w:val="-2"/>
          <w:sz w:val="32"/>
          <w:szCs w:val="32"/>
        </w:rPr>
        <w:t>o</w:t>
      </w:r>
      <w:r w:rsidRPr="00713045">
        <w:rPr>
          <w:rFonts w:ascii="1Alfabelen1 Normal" w:hAnsi="1Alfabelen1 Normal" w:cs="Calibri"/>
          <w:sz w:val="32"/>
          <w:szCs w:val="32"/>
        </w:rPr>
        <w:t>da</w:t>
      </w:r>
    </w:p>
    <w:p w:rsidR="004A1FB1" w:rsidRDefault="00DA4608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  <w:hyperlink r:id="rId8" w:history="1">
        <w:r w:rsidRPr="00125571">
          <w:rPr>
            <w:rStyle w:val="Kpr"/>
          </w:rPr>
          <w:t>https://www.sorubak.com</w:t>
        </w:r>
      </w:hyperlink>
      <w:r>
        <w:t xml:space="preserve"> </w:t>
      </w:r>
    </w:p>
    <w:p w:rsidR="00E06428" w:rsidRPr="00E06428" w:rsidRDefault="00E06428" w:rsidP="00E06428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E06428" w:rsidP="00E06428">
      <w:pPr>
        <w:pStyle w:val="GvdeMetni"/>
        <w:tabs>
          <w:tab w:val="left" w:pos="472"/>
        </w:tabs>
        <w:kinsoku w:val="0"/>
        <w:overflowPunct w:val="0"/>
        <w:spacing w:before="51" w:line="276" w:lineRule="auto"/>
        <w:ind w:left="0" w:firstLine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bCs/>
          <w:iCs/>
          <w:color w:val="FF0000"/>
          <w:sz w:val="32"/>
          <w:szCs w:val="32"/>
        </w:rPr>
        <w:lastRenderedPageBreak/>
        <w:t>10</w:t>
      </w:r>
      <w:r w:rsidR="004A1FB1"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Pr="00E06428">
        <w:rPr>
          <w:rFonts w:ascii="1Alfabelen1 Normal" w:hAnsi="1Alfabelen1 Normal"/>
          <w:sz w:val="32"/>
          <w:szCs w:val="32"/>
        </w:rPr>
        <w:t>Dev’</w:t>
      </w:r>
      <w:r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Pr="00E06428">
        <w:rPr>
          <w:rFonts w:ascii="1Alfabelen1 Normal" w:hAnsi="1Alfabelen1 Normal"/>
          <w:sz w:val="32"/>
          <w:szCs w:val="32"/>
        </w:rPr>
        <w:t>n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pacing w:val="-2"/>
          <w:sz w:val="32"/>
          <w:szCs w:val="32"/>
        </w:rPr>
        <w:t>e</w:t>
      </w:r>
      <w:r w:rsidRPr="00E06428">
        <w:rPr>
          <w:rFonts w:ascii="1Alfabelen1 Normal" w:hAnsi="1Alfabelen1 Normal"/>
          <w:sz w:val="32"/>
          <w:szCs w:val="32"/>
        </w:rPr>
        <w:t>n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büyük</w:t>
      </w:r>
      <w:r w:rsidRPr="00E0642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özel</w:t>
      </w:r>
      <w:r w:rsidRPr="00E06428">
        <w:rPr>
          <w:rFonts w:ascii="1Alfabelen1 Normal" w:hAnsi="1Alfabelen1 Normal"/>
          <w:spacing w:val="-2"/>
          <w:sz w:val="32"/>
          <w:szCs w:val="32"/>
        </w:rPr>
        <w:t>l</w:t>
      </w:r>
      <w:r w:rsidRPr="00E06428">
        <w:rPr>
          <w:rFonts w:ascii="1Alfabelen1 Normal" w:hAnsi="1Alfabelen1 Normal"/>
          <w:sz w:val="32"/>
          <w:szCs w:val="32"/>
        </w:rPr>
        <w:t>iği neymiş?</w:t>
      </w:r>
    </w:p>
    <w:p w:rsidR="00E06428" w:rsidRPr="00E06428" w:rsidRDefault="00E06428" w:rsidP="00E06428">
      <w:pPr>
        <w:pStyle w:val="GvdeMetni"/>
        <w:tabs>
          <w:tab w:val="left" w:pos="652"/>
        </w:tabs>
        <w:kinsoku w:val="0"/>
        <w:overflowPunct w:val="0"/>
        <w:spacing w:before="9" w:line="276" w:lineRule="auto"/>
        <w:ind w:left="0" w:firstLine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A) </w:t>
      </w:r>
      <w:r w:rsidRPr="00E06428">
        <w:rPr>
          <w:rFonts w:ascii="1Alfabelen1 Normal" w:hAnsi="1Alfabelen1 Normal"/>
          <w:sz w:val="32"/>
          <w:szCs w:val="32"/>
        </w:rPr>
        <w:t>Gü</w:t>
      </w:r>
      <w:r w:rsidRPr="00E06428">
        <w:rPr>
          <w:rFonts w:ascii="1Alfabelen1 Normal" w:hAnsi="1Alfabelen1 Normal"/>
          <w:spacing w:val="-2"/>
          <w:sz w:val="32"/>
          <w:szCs w:val="32"/>
        </w:rPr>
        <w:t>z</w:t>
      </w:r>
      <w:r w:rsidRPr="00E06428">
        <w:rPr>
          <w:rFonts w:ascii="1Alfabelen1 Normal" w:hAnsi="1Alfabelen1 Normal"/>
          <w:sz w:val="32"/>
          <w:szCs w:val="32"/>
        </w:rPr>
        <w:t>el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şar</w:t>
      </w:r>
      <w:r w:rsidRPr="00E06428">
        <w:rPr>
          <w:rFonts w:ascii="1Alfabelen1 Normal" w:hAnsi="1Alfabelen1 Normal"/>
          <w:spacing w:val="-1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ı söyl</w:t>
      </w:r>
      <w:r w:rsidRPr="00E06428">
        <w:rPr>
          <w:rFonts w:ascii="1Alfabelen1 Normal" w:hAnsi="1Alfabelen1 Normal"/>
          <w:spacing w:val="-3"/>
          <w:sz w:val="32"/>
          <w:szCs w:val="32"/>
        </w:rPr>
        <w:t>e</w:t>
      </w:r>
      <w:r w:rsidRPr="00E06428">
        <w:rPr>
          <w:rFonts w:ascii="1Alfabelen1 Normal" w:hAnsi="1Alfabelen1 Normal"/>
          <w:sz w:val="32"/>
          <w:szCs w:val="32"/>
        </w:rPr>
        <w:t>rmiş.</w:t>
      </w:r>
    </w:p>
    <w:p w:rsidR="00E06428" w:rsidRPr="00E06428" w:rsidRDefault="00E06428" w:rsidP="00E06428">
      <w:pPr>
        <w:pStyle w:val="GvdeMetni"/>
        <w:tabs>
          <w:tab w:val="left" w:pos="640"/>
        </w:tabs>
        <w:kinsoku w:val="0"/>
        <w:overflowPunct w:val="0"/>
        <w:spacing w:before="0" w:line="276" w:lineRule="auto"/>
        <w:ind w:left="0" w:firstLine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B) </w:t>
      </w:r>
      <w:r w:rsidRPr="00E06428">
        <w:rPr>
          <w:rFonts w:ascii="1Alfabelen1 Normal" w:hAnsi="1Alfabelen1 Normal"/>
          <w:sz w:val="32"/>
          <w:szCs w:val="32"/>
        </w:rPr>
        <w:t>Çok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i</w:t>
      </w:r>
      <w:r w:rsidRPr="00E06428">
        <w:rPr>
          <w:rFonts w:ascii="1Alfabelen1 Normal" w:hAnsi="1Alfabelen1 Normal"/>
          <w:spacing w:val="-1"/>
          <w:sz w:val="32"/>
          <w:szCs w:val="32"/>
        </w:rPr>
        <w:t>y</w:t>
      </w:r>
      <w:r w:rsidRPr="00E06428">
        <w:rPr>
          <w:rFonts w:ascii="1Alfabelen1 Normal" w:hAnsi="1Alfabelen1 Normal"/>
          <w:sz w:val="32"/>
          <w:szCs w:val="32"/>
        </w:rPr>
        <w:t>i ok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a</w:t>
      </w:r>
      <w:r w:rsidRPr="00E06428">
        <w:rPr>
          <w:rFonts w:ascii="1Alfabelen1 Normal" w:hAnsi="1Alfabelen1 Normal"/>
          <w:spacing w:val="1"/>
          <w:sz w:val="32"/>
          <w:szCs w:val="32"/>
        </w:rPr>
        <w:t>t</w:t>
      </w:r>
      <w:r w:rsidRPr="00E06428">
        <w:rPr>
          <w:rFonts w:ascii="1Alfabelen1 Normal" w:hAnsi="1Alfabelen1 Normal"/>
          <w:sz w:val="32"/>
          <w:szCs w:val="32"/>
        </w:rPr>
        <w:t>armış.</w:t>
      </w:r>
    </w:p>
    <w:p w:rsidR="00E06428" w:rsidRPr="00E06428" w:rsidRDefault="00E06428" w:rsidP="00E06428">
      <w:pPr>
        <w:pStyle w:val="GvdeMetni"/>
        <w:tabs>
          <w:tab w:val="left" w:pos="633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sz w:val="32"/>
          <w:szCs w:val="32"/>
        </w:rPr>
        <w:t>C)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Si</w:t>
      </w:r>
      <w:r w:rsidRPr="00E06428">
        <w:rPr>
          <w:rFonts w:ascii="1Alfabelen1 Normal" w:hAnsi="1Alfabelen1 Normal"/>
          <w:spacing w:val="1"/>
          <w:sz w:val="32"/>
          <w:szCs w:val="32"/>
        </w:rPr>
        <w:t>h</w:t>
      </w:r>
      <w:r w:rsidRPr="00E06428">
        <w:rPr>
          <w:rFonts w:ascii="1Alfabelen1 Normal" w:hAnsi="1Alfabelen1 Normal"/>
          <w:sz w:val="32"/>
          <w:szCs w:val="32"/>
        </w:rPr>
        <w:t>ir</w:t>
      </w:r>
      <w:r w:rsidRPr="00E06428">
        <w:rPr>
          <w:rFonts w:ascii="1Alfabelen1 Normal" w:hAnsi="1Alfabelen1 Normal"/>
          <w:spacing w:val="-1"/>
          <w:sz w:val="32"/>
          <w:szCs w:val="32"/>
        </w:rPr>
        <w:t>b</w:t>
      </w:r>
      <w:r w:rsidRPr="00E06428">
        <w:rPr>
          <w:rFonts w:ascii="1Alfabelen1 Normal" w:hAnsi="1Alfabelen1 Normal"/>
          <w:sz w:val="32"/>
          <w:szCs w:val="32"/>
        </w:rPr>
        <w:t>a</w:t>
      </w:r>
      <w:r w:rsidRPr="00E06428">
        <w:rPr>
          <w:rFonts w:ascii="1Alfabelen1 Normal" w:hAnsi="1Alfabelen1 Normal"/>
          <w:spacing w:val="1"/>
          <w:sz w:val="32"/>
          <w:szCs w:val="32"/>
        </w:rPr>
        <w:t>z</w:t>
      </w:r>
      <w:r w:rsidRPr="00E06428">
        <w:rPr>
          <w:rFonts w:ascii="1Alfabelen1 Normal" w:hAnsi="1Alfabelen1 Normal"/>
          <w:sz w:val="32"/>
          <w:szCs w:val="32"/>
        </w:rPr>
        <w:t>lık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gü</w:t>
      </w:r>
      <w:r w:rsidRPr="00E06428">
        <w:rPr>
          <w:rFonts w:ascii="1Alfabelen1 Normal" w:hAnsi="1Alfabelen1 Normal"/>
          <w:spacing w:val="-4"/>
          <w:sz w:val="32"/>
          <w:szCs w:val="32"/>
        </w:rPr>
        <w:t>c</w:t>
      </w:r>
      <w:r w:rsidRPr="00E06428">
        <w:rPr>
          <w:rFonts w:ascii="1Alfabelen1 Normal" w:hAnsi="1Alfabelen1 Normal"/>
          <w:sz w:val="32"/>
          <w:szCs w:val="32"/>
        </w:rPr>
        <w:t>ü</w:t>
      </w:r>
      <w:r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varm</w:t>
      </w:r>
      <w:r w:rsidRPr="00E06428">
        <w:rPr>
          <w:rFonts w:ascii="1Alfabelen1 Normal" w:hAnsi="1Alfabelen1 Normal"/>
          <w:spacing w:val="-3"/>
          <w:sz w:val="32"/>
          <w:szCs w:val="32"/>
        </w:rPr>
        <w:t>ı</w:t>
      </w:r>
      <w:r w:rsidRPr="00E06428">
        <w:rPr>
          <w:rFonts w:ascii="1Alfabelen1 Normal" w:hAnsi="1Alfabelen1 Normal"/>
          <w:sz w:val="32"/>
          <w:szCs w:val="32"/>
        </w:rPr>
        <w:t>ş.</w:t>
      </w:r>
    </w:p>
    <w:p w:rsidR="004A1FB1" w:rsidRPr="00E06428" w:rsidRDefault="004A1FB1" w:rsidP="004A1FB1">
      <w:pPr>
        <w:autoSpaceDE w:val="0"/>
        <w:autoSpaceDN w:val="0"/>
        <w:adjustRightInd w:val="0"/>
        <w:spacing w:after="120" w:line="240" w:lineRule="auto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E06428" w:rsidRPr="00E06428">
        <w:rPr>
          <w:rFonts w:ascii="1Alfabelen1 Normal" w:hAnsi="1Alfabelen1 Normal"/>
          <w:sz w:val="32"/>
          <w:szCs w:val="32"/>
        </w:rPr>
        <w:t>Dev,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ilk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ön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>e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 xml:space="preserve">eye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dö</w:t>
      </w:r>
      <w:r w:rsidR="00E06428" w:rsidRPr="00E06428">
        <w:rPr>
          <w:rFonts w:ascii="1Alfabelen1 Normal" w:hAnsi="1Alfabelen1 Normal"/>
          <w:sz w:val="32"/>
          <w:szCs w:val="32"/>
        </w:rPr>
        <w:t>nüşmü</w:t>
      </w:r>
      <w:r w:rsidR="00E06428" w:rsidRPr="00E06428">
        <w:rPr>
          <w:rFonts w:ascii="1Alfabelen1 Normal" w:hAnsi="1Alfabelen1 Normal"/>
          <w:spacing w:val="2"/>
          <w:sz w:val="32"/>
          <w:szCs w:val="32"/>
        </w:rPr>
        <w:t>ş</w:t>
      </w:r>
      <w:r w:rsidR="00E06428" w:rsidRPr="00E06428">
        <w:rPr>
          <w:rFonts w:ascii="1Alfabelen1 Normal" w:hAnsi="1Alfabelen1 Normal"/>
          <w:sz w:val="32"/>
          <w:szCs w:val="32"/>
        </w:rPr>
        <w:t>?</w:t>
      </w:r>
    </w:p>
    <w:p w:rsidR="00E06428" w:rsidRDefault="004A1FB1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>A)</w:t>
      </w:r>
      <w:r w:rsidRPr="00E06428">
        <w:rPr>
          <w:rFonts w:ascii="1Alfabelen1 Normal" w:hAnsi="1Alfabelen1 Normal"/>
          <w:bCs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 w:cs="Calibri"/>
          <w:sz w:val="32"/>
          <w:szCs w:val="32"/>
        </w:rPr>
        <w:t>Asla</w:t>
      </w:r>
      <w:r w:rsidR="00E06428" w:rsidRPr="00E06428">
        <w:rPr>
          <w:rFonts w:ascii="1Alfabelen1 Normal" w:hAnsi="1Alfabelen1 Normal" w:cs="Calibri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 w:cs="Calibri"/>
          <w:sz w:val="32"/>
          <w:szCs w:val="32"/>
        </w:rPr>
        <w:t xml:space="preserve">a   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E06428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z w:val="32"/>
          <w:szCs w:val="32"/>
        </w:rPr>
        <w:t>Kur</w:t>
      </w:r>
      <w:r w:rsidRPr="00E06428">
        <w:rPr>
          <w:rFonts w:ascii="1Alfabelen1 Normal" w:hAnsi="1Alfabelen1 Normal" w:cs="Calibri"/>
          <w:spacing w:val="1"/>
          <w:sz w:val="32"/>
          <w:szCs w:val="32"/>
        </w:rPr>
        <w:t>b</w:t>
      </w:r>
      <w:r w:rsidRPr="00E06428">
        <w:rPr>
          <w:rFonts w:ascii="1Alfabelen1 Normal" w:hAnsi="1Alfabelen1 Normal" w:cs="Calibri"/>
          <w:sz w:val="32"/>
          <w:szCs w:val="32"/>
        </w:rPr>
        <w:t>ağaya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P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z w:val="32"/>
          <w:szCs w:val="32"/>
        </w:rPr>
        <w:t>Kuşa</w:t>
      </w:r>
    </w:p>
    <w:p w:rsidR="004A1FB1" w:rsidRPr="00E06428" w:rsidRDefault="00E06428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  <w:r w:rsidRPr="00E06428">
        <w:rPr>
          <w:rFonts w:ascii="1Alfabelen1 Normal" w:hAnsi="1Alfabelen1 Normal"/>
          <w:spacing w:val="2"/>
          <w:sz w:val="32"/>
          <w:szCs w:val="3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4195490</wp:posOffset>
            </wp:positionH>
            <wp:positionV relativeFrom="paragraph">
              <wp:posOffset>286533</wp:posOffset>
            </wp:positionV>
            <wp:extent cx="1514475" cy="5429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6428" w:rsidRPr="00E06428" w:rsidRDefault="004A1FB1" w:rsidP="00E06428">
      <w:pPr>
        <w:pStyle w:val="GvdeMetni"/>
        <w:tabs>
          <w:tab w:val="left" w:pos="472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2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E06428" w:rsidRPr="00E06428">
        <w:rPr>
          <w:rFonts w:ascii="1Alfabelen1 Normal" w:hAnsi="1Alfabelen1 Normal"/>
          <w:sz w:val="32"/>
          <w:szCs w:val="32"/>
        </w:rPr>
        <w:t>Çizmeli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K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e</w:t>
      </w:r>
      <w:r w:rsidR="00E06428" w:rsidRPr="00E06428">
        <w:rPr>
          <w:rFonts w:ascii="1Alfabelen1 Normal" w:hAnsi="1Alfabelen1 Normal"/>
          <w:sz w:val="32"/>
          <w:szCs w:val="32"/>
        </w:rPr>
        <w:t>di,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>
        <w:rPr>
          <w:rFonts w:ascii="1Alfabelen1 Normal" w:hAnsi="1Alfabelen1 Normal"/>
          <w:sz w:val="32"/>
          <w:szCs w:val="32"/>
        </w:rPr>
        <w:t>Dev’i</w:t>
      </w:r>
      <w:r w:rsidR="00E06428" w:rsidRPr="00E06428">
        <w:rPr>
          <w:rFonts w:ascii="1Alfabelen1 Normal" w:hAnsi="1Alfabelen1 Normal"/>
          <w:sz w:val="32"/>
          <w:szCs w:val="32"/>
        </w:rPr>
        <w:t xml:space="preserve"> y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e</w:t>
      </w:r>
      <w:r w:rsidR="00E06428" w:rsidRPr="00E06428">
        <w:rPr>
          <w:rFonts w:ascii="1Alfabelen1 Normal" w:hAnsi="1Alfabelen1 Normal"/>
          <w:sz w:val="32"/>
          <w:szCs w:val="32"/>
        </w:rPr>
        <w:t>nmek için</w:t>
      </w:r>
      <w:r w:rsidR="00E06428" w:rsidRPr="00E06428">
        <w:rPr>
          <w:rFonts w:ascii="1Alfabelen1 Normal" w:hAnsi="1Alfabelen1 Normal"/>
          <w:spacing w:val="3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O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’</w:t>
      </w:r>
      <w:r w:rsidR="00E06428" w:rsidRPr="00E06428">
        <w:rPr>
          <w:rFonts w:ascii="1Alfabelen1 Normal" w:hAnsi="1Alfabelen1 Normal"/>
          <w:sz w:val="32"/>
          <w:szCs w:val="32"/>
        </w:rPr>
        <w:t>n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u</w:t>
      </w:r>
      <w:r w:rsidR="00E06428" w:rsidRPr="00E06428">
        <w:rPr>
          <w:rFonts w:ascii="1Alfabelen1 Normal" w:hAnsi="1Alfabelen1 Normal"/>
          <w:sz w:val="32"/>
          <w:szCs w:val="32"/>
        </w:rPr>
        <w:t>n</w:t>
      </w:r>
      <w:r w:rsidR="00E06428" w:rsidRPr="00E0642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eye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d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ö</w:t>
      </w:r>
      <w:r w:rsidR="00E06428" w:rsidRPr="00E06428">
        <w:rPr>
          <w:rFonts w:ascii="1Alfabelen1 Normal" w:hAnsi="1Alfabelen1 Normal"/>
          <w:sz w:val="32"/>
          <w:szCs w:val="32"/>
        </w:rPr>
        <w:t>nüşmes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="00E06428" w:rsidRPr="00E06428">
        <w:rPr>
          <w:rFonts w:ascii="1Alfabelen1 Normal" w:hAnsi="1Alfabelen1 Normal"/>
          <w:sz w:val="32"/>
          <w:szCs w:val="32"/>
        </w:rPr>
        <w:t>ni is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t</w:t>
      </w:r>
      <w:r w:rsidR="00E06428" w:rsidRPr="00E06428">
        <w:rPr>
          <w:rFonts w:ascii="1Alfabelen1 Normal" w:hAnsi="1Alfabelen1 Normal"/>
          <w:sz w:val="32"/>
          <w:szCs w:val="32"/>
        </w:rPr>
        <w:t>emiş?</w:t>
      </w:r>
    </w:p>
    <w:p w:rsidR="00E06428" w:rsidRDefault="004A1FB1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E06428">
        <w:rPr>
          <w:rFonts w:ascii="1Alfabelen1 Normal" w:hAnsi="1Alfabelen1 Normal" w:cs="Calibri"/>
          <w:spacing w:val="-1"/>
          <w:sz w:val="32"/>
          <w:szCs w:val="32"/>
        </w:rPr>
        <w:t>B</w:t>
      </w:r>
      <w:r w:rsidR="00E06428" w:rsidRPr="00E06428">
        <w:rPr>
          <w:rFonts w:ascii="1Alfabelen1 Normal" w:hAnsi="1Alfabelen1 Normal" w:cs="Calibri"/>
          <w:sz w:val="32"/>
          <w:szCs w:val="32"/>
        </w:rPr>
        <w:t>alığa</w:t>
      </w:r>
      <w:r w:rsidR="00E06428"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713045">
        <w:rPr>
          <w:rFonts w:ascii="1Alfabelen1 Normal" w:hAnsi="1Alfabelen1 Normal" w:cs="Calibri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 w:cs="Calibri"/>
          <w:bCs/>
          <w:sz w:val="32"/>
          <w:szCs w:val="32"/>
        </w:rPr>
        <w:t>)</w:t>
      </w:r>
      <w:r w:rsidRPr="00E06428">
        <w:rPr>
          <w:rFonts w:ascii="1Alfabelen1 Normal" w:hAnsi="1Alfabelen1 Normal" w:cs="Calibri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z w:val="32"/>
          <w:szCs w:val="32"/>
        </w:rPr>
        <w:t>Fareye</w:t>
      </w:r>
      <w:r w:rsidRPr="00E06428">
        <w:rPr>
          <w:rFonts w:ascii="1Alfabelen1 Normal" w:hAnsi="1Alfabelen1 Normal" w:cs="Calibri"/>
          <w:sz w:val="32"/>
          <w:szCs w:val="32"/>
        </w:rPr>
        <w:tab/>
      </w:r>
    </w:p>
    <w:p w:rsidR="00E06428" w:rsidRPr="00E06428" w:rsidRDefault="00E06428" w:rsidP="00E06428">
      <w:pPr>
        <w:tabs>
          <w:tab w:val="left" w:pos="652"/>
          <w:tab w:val="left" w:pos="3780"/>
          <w:tab w:val="left" w:pos="7181"/>
        </w:tabs>
        <w:kinsoku w:val="0"/>
        <w:overflowPunct w:val="0"/>
        <w:spacing w:after="0"/>
        <w:rPr>
          <w:rFonts w:ascii="1Alfabelen1 Normal" w:hAnsi="1Alfabelen1 Normal" w:cs="Calibri"/>
          <w:sz w:val="32"/>
          <w:szCs w:val="32"/>
        </w:rPr>
      </w:pPr>
      <w:r w:rsidRPr="00E06428">
        <w:rPr>
          <w:rFonts w:ascii="1Alfabelen1 Normal" w:hAnsi="1Alfabelen1 Normal" w:cs="Calibri"/>
          <w:bCs/>
          <w:sz w:val="32"/>
          <w:szCs w:val="32"/>
        </w:rPr>
        <w:t>C)</w:t>
      </w:r>
      <w:r w:rsidRPr="00E06428">
        <w:rPr>
          <w:rFonts w:ascii="1Alfabelen1 Normal" w:hAnsi="1Alfabelen1 Normal" w:cs="Calibri"/>
          <w:bCs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 w:cs="Calibri"/>
          <w:spacing w:val="-1"/>
          <w:sz w:val="32"/>
          <w:szCs w:val="32"/>
        </w:rPr>
        <w:t>B</w:t>
      </w:r>
      <w:r w:rsidRPr="00E06428">
        <w:rPr>
          <w:rFonts w:ascii="1Alfabelen1 Normal" w:hAnsi="1Alfabelen1 Normal" w:cs="Calibri"/>
          <w:sz w:val="32"/>
          <w:szCs w:val="32"/>
        </w:rPr>
        <w:t>ö</w:t>
      </w:r>
      <w:r w:rsidRPr="00E06428">
        <w:rPr>
          <w:rFonts w:ascii="1Alfabelen1 Normal" w:hAnsi="1Alfabelen1 Normal" w:cs="Calibri"/>
          <w:spacing w:val="-1"/>
          <w:sz w:val="32"/>
          <w:szCs w:val="32"/>
        </w:rPr>
        <w:t>c</w:t>
      </w:r>
      <w:r w:rsidRPr="00E06428">
        <w:rPr>
          <w:rFonts w:ascii="1Alfabelen1 Normal" w:hAnsi="1Alfabelen1 Normal" w:cs="Calibri"/>
          <w:sz w:val="32"/>
          <w:szCs w:val="32"/>
        </w:rPr>
        <w:t>eğe</w:t>
      </w:r>
    </w:p>
    <w:p w:rsidR="004A1FB1" w:rsidRPr="00E06428" w:rsidRDefault="004A1FB1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4A1FB1" w:rsidP="00E06428">
      <w:pPr>
        <w:pStyle w:val="GvdeMetni"/>
        <w:tabs>
          <w:tab w:val="left" w:pos="472"/>
        </w:tabs>
        <w:kinsoku w:val="0"/>
        <w:overflowPunct w:val="0"/>
        <w:spacing w:before="51"/>
        <w:ind w:left="0" w:firstLine="0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3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.</w:t>
      </w:r>
      <w:r w:rsidR="00E06428" w:rsidRPr="00E06428">
        <w:rPr>
          <w:rFonts w:ascii="1Alfabelen1 Normal" w:hAnsi="1Alfabelen1 Normal"/>
          <w:sz w:val="32"/>
          <w:szCs w:val="32"/>
        </w:rPr>
        <w:t xml:space="preserve">  Çizmeli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K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e</w:t>
      </w:r>
      <w:r w:rsidR="00E06428" w:rsidRPr="00E06428">
        <w:rPr>
          <w:rFonts w:ascii="1Alfabelen1 Normal" w:hAnsi="1Alfabelen1 Normal"/>
          <w:sz w:val="32"/>
          <w:szCs w:val="32"/>
        </w:rPr>
        <w:t>di, saray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d</w:t>
      </w:r>
      <w:r w:rsidR="00E06428" w:rsidRPr="00E06428">
        <w:rPr>
          <w:rFonts w:ascii="1Alfabelen1 Normal" w:hAnsi="1Alfabelen1 Normal"/>
          <w:sz w:val="32"/>
          <w:szCs w:val="32"/>
        </w:rPr>
        <w:t>a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zevk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ve s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e</w:t>
      </w:r>
      <w:r w:rsidR="00E06428" w:rsidRPr="00E06428">
        <w:rPr>
          <w:rFonts w:ascii="1Alfabelen1 Normal" w:hAnsi="1Alfabelen1 Normal"/>
          <w:sz w:val="32"/>
          <w:szCs w:val="32"/>
        </w:rPr>
        <w:t>fa i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ç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="00E06428" w:rsidRPr="00E06428">
        <w:rPr>
          <w:rFonts w:ascii="1Alfabelen1 Normal" w:hAnsi="1Alfabelen1 Normal"/>
          <w:sz w:val="32"/>
          <w:szCs w:val="32"/>
        </w:rPr>
        <w:t>nde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ya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ş</w:t>
      </w:r>
      <w:r w:rsidR="00E06428" w:rsidRPr="00E06428">
        <w:rPr>
          <w:rFonts w:ascii="1Alfabelen1 Normal" w:hAnsi="1Alfabelen1 Normal"/>
          <w:sz w:val="32"/>
          <w:szCs w:val="32"/>
        </w:rPr>
        <w:t>ı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y</w:t>
      </w:r>
      <w:r w:rsidR="00E06428" w:rsidRPr="00E06428">
        <w:rPr>
          <w:rFonts w:ascii="1Alfabelen1 Normal" w:hAnsi="1Alfabelen1 Normal"/>
          <w:sz w:val="32"/>
          <w:szCs w:val="32"/>
        </w:rPr>
        <w:t>orm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u</w:t>
      </w:r>
      <w:r w:rsidR="00E06428" w:rsidRPr="00E06428">
        <w:rPr>
          <w:rFonts w:ascii="1Alfabelen1 Normal" w:hAnsi="1Alfabelen1 Normal"/>
          <w:sz w:val="32"/>
          <w:szCs w:val="32"/>
        </w:rPr>
        <w:t>ş. Ara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sıra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fare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avl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a</w:t>
      </w:r>
      <w:r w:rsidR="00E06428" w:rsidRPr="00E06428">
        <w:rPr>
          <w:rFonts w:ascii="1Alfabelen1 Normal" w:hAnsi="1Alfabelen1 Normal"/>
          <w:sz w:val="32"/>
          <w:szCs w:val="32"/>
        </w:rPr>
        <w:t>ması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ın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s</w:t>
      </w:r>
      <w:r w:rsidR="00E06428" w:rsidRPr="00E06428">
        <w:rPr>
          <w:rFonts w:ascii="1Alfabelen1 Normal" w:hAnsi="1Alfabelen1 Normal"/>
          <w:sz w:val="32"/>
          <w:szCs w:val="32"/>
        </w:rPr>
        <w:t>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b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e</w:t>
      </w:r>
      <w:r w:rsidR="00E06428" w:rsidRPr="00E06428">
        <w:rPr>
          <w:rFonts w:ascii="1Alfabelen1 Normal" w:hAnsi="1Alfabelen1 Normal"/>
          <w:sz w:val="32"/>
          <w:szCs w:val="32"/>
        </w:rPr>
        <w:t>bi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ne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="00E06428" w:rsidRPr="00E06428">
        <w:rPr>
          <w:rFonts w:ascii="1Alfabelen1 Normal" w:hAnsi="1Alfabelen1 Normal"/>
          <w:sz w:val="32"/>
          <w:szCs w:val="32"/>
        </w:rPr>
        <w:t>r?</w:t>
      </w:r>
    </w:p>
    <w:p w:rsidR="00E06428" w:rsidRPr="00E06428" w:rsidRDefault="00E06428" w:rsidP="00E06428">
      <w:pPr>
        <w:pStyle w:val="GvdeMetni"/>
        <w:tabs>
          <w:tab w:val="left" w:pos="652"/>
        </w:tabs>
        <w:kinsoku w:val="0"/>
        <w:overflowPunct w:val="0"/>
        <w:spacing w:before="12"/>
        <w:ind w:left="0" w:firstLine="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A) </w:t>
      </w:r>
      <w:r w:rsidRPr="00E06428">
        <w:rPr>
          <w:rFonts w:ascii="1Alfabelen1 Normal" w:hAnsi="1Alfabelen1 Normal"/>
          <w:sz w:val="32"/>
          <w:szCs w:val="32"/>
        </w:rPr>
        <w:t>Çok</w:t>
      </w:r>
      <w:r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acı</w:t>
      </w:r>
      <w:r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Pr="00E06428">
        <w:rPr>
          <w:rFonts w:ascii="1Alfabelen1 Normal" w:hAnsi="1Alfabelen1 Normal"/>
          <w:sz w:val="32"/>
          <w:szCs w:val="32"/>
        </w:rPr>
        <w:t>tığı i</w:t>
      </w:r>
      <w:r w:rsidRPr="00E06428">
        <w:rPr>
          <w:rFonts w:ascii="1Alfabelen1 Normal" w:hAnsi="1Alfabelen1 Normal"/>
          <w:spacing w:val="-1"/>
          <w:sz w:val="32"/>
          <w:szCs w:val="32"/>
        </w:rPr>
        <w:t>ç</w:t>
      </w:r>
      <w:r w:rsidRPr="00E06428">
        <w:rPr>
          <w:rFonts w:ascii="1Alfabelen1 Normal" w:hAnsi="1Alfabelen1 Normal"/>
          <w:sz w:val="32"/>
          <w:szCs w:val="32"/>
        </w:rPr>
        <w:t>in</w:t>
      </w:r>
    </w:p>
    <w:p w:rsidR="00E06428" w:rsidRPr="00E06428" w:rsidRDefault="00E06428" w:rsidP="00E06428">
      <w:pPr>
        <w:pStyle w:val="GvdeMetni"/>
        <w:tabs>
          <w:tab w:val="left" w:pos="64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sz w:val="32"/>
          <w:szCs w:val="32"/>
        </w:rPr>
        <w:t>B)</w:t>
      </w:r>
      <w:r>
        <w:rPr>
          <w:rFonts w:ascii="1Alfabelen1 Normal" w:hAnsi="1Alfabelen1 Normal"/>
          <w:sz w:val="32"/>
          <w:szCs w:val="32"/>
        </w:rPr>
        <w:t xml:space="preserve"> </w:t>
      </w:r>
      <w:r w:rsidR="00713045" w:rsidRPr="00E06428">
        <w:rPr>
          <w:rFonts w:ascii="1Alfabelen1 Normal" w:hAnsi="1Alfabelen1 Normal"/>
          <w:sz w:val="32"/>
          <w:szCs w:val="32"/>
        </w:rPr>
        <w:t>Yavrular</w:t>
      </w:r>
      <w:r w:rsidR="00713045" w:rsidRPr="00E06428">
        <w:rPr>
          <w:rFonts w:ascii="1Alfabelen1 Normal" w:hAnsi="1Alfabelen1 Normal"/>
          <w:spacing w:val="-2"/>
          <w:sz w:val="32"/>
          <w:szCs w:val="32"/>
        </w:rPr>
        <w:t>ı</w:t>
      </w:r>
      <w:r w:rsidR="00713045" w:rsidRPr="00E06428">
        <w:rPr>
          <w:rFonts w:ascii="1Alfabelen1 Normal" w:hAnsi="1Alfabelen1 Normal"/>
          <w:sz w:val="32"/>
          <w:szCs w:val="32"/>
        </w:rPr>
        <w:t>nı</w:t>
      </w:r>
      <w:r w:rsidR="00713045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13045" w:rsidRPr="00E06428">
        <w:rPr>
          <w:rFonts w:ascii="1Alfabelen1 Normal" w:hAnsi="1Alfabelen1 Normal"/>
          <w:sz w:val="32"/>
          <w:szCs w:val="32"/>
        </w:rPr>
        <w:t>doyur</w:t>
      </w:r>
      <w:r w:rsidR="00713045" w:rsidRPr="00E06428">
        <w:rPr>
          <w:rFonts w:ascii="1Alfabelen1 Normal" w:hAnsi="1Alfabelen1 Normal"/>
          <w:spacing w:val="-3"/>
          <w:sz w:val="32"/>
          <w:szCs w:val="32"/>
        </w:rPr>
        <w:t>m</w:t>
      </w:r>
      <w:r w:rsidR="00713045" w:rsidRPr="00E06428">
        <w:rPr>
          <w:rFonts w:ascii="1Alfabelen1 Normal" w:hAnsi="1Alfabelen1 Normal"/>
          <w:sz w:val="32"/>
          <w:szCs w:val="32"/>
        </w:rPr>
        <w:t>ak</w:t>
      </w:r>
      <w:r w:rsidR="00713045"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713045"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="00713045" w:rsidRPr="00E06428">
        <w:rPr>
          <w:rFonts w:ascii="1Alfabelen1 Normal" w:hAnsi="1Alfabelen1 Normal"/>
          <w:spacing w:val="-1"/>
          <w:sz w:val="32"/>
          <w:szCs w:val="32"/>
        </w:rPr>
        <w:t>ç</w:t>
      </w:r>
      <w:r w:rsidR="00713045" w:rsidRPr="00E06428">
        <w:rPr>
          <w:rFonts w:ascii="1Alfabelen1 Normal" w:hAnsi="1Alfabelen1 Normal"/>
          <w:sz w:val="32"/>
          <w:szCs w:val="32"/>
        </w:rPr>
        <w:t>in</w:t>
      </w:r>
    </w:p>
    <w:p w:rsidR="00E06428" w:rsidRPr="00E06428" w:rsidRDefault="00E06428" w:rsidP="00E06428">
      <w:pPr>
        <w:pStyle w:val="GvdeMetni"/>
        <w:tabs>
          <w:tab w:val="left" w:pos="633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sz w:val="32"/>
          <w:szCs w:val="32"/>
        </w:rPr>
        <w:t xml:space="preserve">C) </w:t>
      </w:r>
      <w:r w:rsidR="00713045" w:rsidRPr="00E06428">
        <w:rPr>
          <w:rFonts w:ascii="1Alfabelen1 Normal" w:hAnsi="1Alfabelen1 Normal"/>
          <w:sz w:val="32"/>
          <w:szCs w:val="32"/>
        </w:rPr>
        <w:t>Ke</w:t>
      </w:r>
      <w:r w:rsidR="00713045"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="00713045" w:rsidRPr="00E06428">
        <w:rPr>
          <w:rFonts w:ascii="1Alfabelen1 Normal" w:hAnsi="1Alfabelen1 Normal"/>
          <w:sz w:val="32"/>
          <w:szCs w:val="32"/>
        </w:rPr>
        <w:t>i</w:t>
      </w:r>
      <w:r w:rsidR="00713045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713045" w:rsidRPr="00E06428">
        <w:rPr>
          <w:rFonts w:ascii="1Alfabelen1 Normal" w:hAnsi="1Alfabelen1 Normal"/>
          <w:sz w:val="32"/>
          <w:szCs w:val="32"/>
        </w:rPr>
        <w:t>ol</w:t>
      </w:r>
      <w:r w:rsidR="00713045" w:rsidRPr="00E06428">
        <w:rPr>
          <w:rFonts w:ascii="1Alfabelen1 Normal" w:hAnsi="1Alfabelen1 Normal"/>
          <w:spacing w:val="-2"/>
          <w:sz w:val="32"/>
          <w:szCs w:val="32"/>
        </w:rPr>
        <w:t>d</w:t>
      </w:r>
      <w:r w:rsidR="00713045" w:rsidRPr="00E06428">
        <w:rPr>
          <w:rFonts w:ascii="1Alfabelen1 Normal" w:hAnsi="1Alfabelen1 Normal"/>
          <w:sz w:val="32"/>
          <w:szCs w:val="32"/>
        </w:rPr>
        <w:t>uğu</w:t>
      </w:r>
      <w:r w:rsidR="00713045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713045" w:rsidRPr="00E06428">
        <w:rPr>
          <w:rFonts w:ascii="1Alfabelen1 Normal" w:hAnsi="1Alfabelen1 Normal"/>
          <w:sz w:val="32"/>
          <w:szCs w:val="32"/>
        </w:rPr>
        <w:t>u</w:t>
      </w:r>
      <w:r w:rsidR="00713045"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713045" w:rsidRPr="00E06428">
        <w:rPr>
          <w:rFonts w:ascii="1Alfabelen1 Normal" w:hAnsi="1Alfabelen1 Normal"/>
          <w:sz w:val="32"/>
          <w:szCs w:val="32"/>
        </w:rPr>
        <w:t>u</w:t>
      </w:r>
      <w:r w:rsidR="00713045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713045" w:rsidRPr="00E06428">
        <w:rPr>
          <w:rFonts w:ascii="1Alfabelen1 Normal" w:hAnsi="1Alfabelen1 Normal"/>
          <w:sz w:val="32"/>
          <w:szCs w:val="32"/>
        </w:rPr>
        <w:t>ut</w:t>
      </w:r>
      <w:r w:rsidR="00713045" w:rsidRPr="00E06428">
        <w:rPr>
          <w:rFonts w:ascii="1Alfabelen1 Normal" w:hAnsi="1Alfabelen1 Normal"/>
          <w:spacing w:val="-3"/>
          <w:sz w:val="32"/>
          <w:szCs w:val="32"/>
        </w:rPr>
        <w:t>m</w:t>
      </w:r>
      <w:r w:rsidR="00713045" w:rsidRPr="00E06428">
        <w:rPr>
          <w:rFonts w:ascii="1Alfabelen1 Normal" w:hAnsi="1Alfabelen1 Normal"/>
          <w:sz w:val="32"/>
          <w:szCs w:val="32"/>
        </w:rPr>
        <w:t>amak</w:t>
      </w:r>
      <w:r w:rsidR="00713045" w:rsidRPr="00E06428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713045" w:rsidRPr="00E06428">
        <w:rPr>
          <w:rFonts w:ascii="1Alfabelen1 Normal" w:hAnsi="1Alfabelen1 Normal"/>
          <w:sz w:val="32"/>
          <w:szCs w:val="32"/>
        </w:rPr>
        <w:t>i</w:t>
      </w:r>
      <w:r w:rsidR="00713045" w:rsidRPr="00E06428">
        <w:rPr>
          <w:rFonts w:ascii="1Alfabelen1 Normal" w:hAnsi="1Alfabelen1 Normal"/>
          <w:spacing w:val="-1"/>
          <w:sz w:val="32"/>
          <w:szCs w:val="32"/>
        </w:rPr>
        <w:t>ç</w:t>
      </w:r>
      <w:r w:rsidR="00713045" w:rsidRPr="00E06428">
        <w:rPr>
          <w:rFonts w:ascii="1Alfabelen1 Normal" w:hAnsi="1Alfabelen1 Normal"/>
          <w:sz w:val="32"/>
          <w:szCs w:val="32"/>
        </w:rPr>
        <w:t xml:space="preserve">in </w:t>
      </w:r>
    </w:p>
    <w:p w:rsidR="004A1FB1" w:rsidRPr="00E06428" w:rsidRDefault="004A1FB1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4A1FB1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4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B</w:t>
      </w:r>
      <w:r w:rsidR="00E06428" w:rsidRPr="00E06428">
        <w:rPr>
          <w:rFonts w:ascii="1Alfabelen1 Normal" w:hAnsi="1Alfabelen1 Normal"/>
          <w:sz w:val="32"/>
          <w:szCs w:val="32"/>
        </w:rPr>
        <w:t>u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masa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l</w:t>
      </w:r>
      <w:r w:rsidR="00E06428" w:rsidRPr="00E06428">
        <w:rPr>
          <w:rFonts w:ascii="1Alfabelen1 Normal" w:hAnsi="1Alfabelen1 Normal"/>
          <w:sz w:val="32"/>
          <w:szCs w:val="32"/>
        </w:rPr>
        <w:t>da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ha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gis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den b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a</w:t>
      </w:r>
      <w:r w:rsidR="00E06428" w:rsidRPr="00E06428">
        <w:rPr>
          <w:rFonts w:ascii="1Alfabelen1 Normal" w:hAnsi="1Alfabelen1 Normal"/>
          <w:sz w:val="32"/>
          <w:szCs w:val="32"/>
        </w:rPr>
        <w:t>hse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d</w:t>
      </w:r>
      <w:r w:rsidR="00E06428" w:rsidRPr="00E06428">
        <w:rPr>
          <w:rFonts w:ascii="1Alfabelen1 Normal" w:hAnsi="1Alfabelen1 Normal"/>
          <w:sz w:val="32"/>
          <w:szCs w:val="32"/>
        </w:rPr>
        <w:t>il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m</w:t>
      </w:r>
      <w:r w:rsidR="00E06428" w:rsidRPr="00E06428">
        <w:rPr>
          <w:rFonts w:ascii="1Alfabelen1 Normal" w:hAnsi="1Alfabelen1 Normal"/>
          <w:sz w:val="32"/>
          <w:szCs w:val="32"/>
        </w:rPr>
        <w:t>emiştir?</w:t>
      </w:r>
    </w:p>
    <w:p w:rsidR="00E06428" w:rsidRDefault="004A1FB1" w:rsidP="00E06428">
      <w:pPr>
        <w:pStyle w:val="GvdeMetni"/>
        <w:tabs>
          <w:tab w:val="left" w:pos="652"/>
          <w:tab w:val="left" w:pos="3780"/>
          <w:tab w:val="left" w:pos="71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 xml:space="preserve">A) </w:t>
      </w:r>
      <w:r w:rsidR="00E06428" w:rsidRPr="00E06428">
        <w:rPr>
          <w:rFonts w:ascii="1Alfabelen1 Normal" w:hAnsi="1Alfabelen1 Normal"/>
          <w:sz w:val="32"/>
          <w:szCs w:val="32"/>
        </w:rPr>
        <w:t>Deği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r</w:t>
      </w:r>
      <w:r w:rsidR="00E06428" w:rsidRPr="00E06428">
        <w:rPr>
          <w:rFonts w:ascii="1Alfabelen1 Normal" w:hAnsi="1Alfabelen1 Normal"/>
          <w:sz w:val="32"/>
          <w:szCs w:val="32"/>
        </w:rPr>
        <w:t>me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pacing w:val="-1"/>
          <w:sz w:val="32"/>
          <w:szCs w:val="32"/>
        </w:rPr>
        <w:t>c</w:t>
      </w:r>
      <w:r w:rsidR="00E06428" w:rsidRPr="00E06428">
        <w:rPr>
          <w:rFonts w:ascii="1Alfabelen1 Normal" w:hAnsi="1Alfabelen1 Normal"/>
          <w:sz w:val="32"/>
          <w:szCs w:val="32"/>
        </w:rPr>
        <w:t>i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in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="00E06428" w:rsidRPr="00E06428">
        <w:rPr>
          <w:rFonts w:ascii="1Alfabelen1 Normal" w:hAnsi="1Alfabelen1 Normal"/>
          <w:sz w:val="32"/>
          <w:szCs w:val="32"/>
        </w:rPr>
        <w:t>arıs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ı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dan</w:t>
      </w:r>
      <w:r w:rsidR="00E06428" w:rsidRPr="00E06428">
        <w:rPr>
          <w:rFonts w:ascii="1Alfabelen1 Normal" w:hAnsi="1Alfabelen1 Normal"/>
          <w:sz w:val="32"/>
          <w:szCs w:val="32"/>
        </w:rPr>
        <w:tab/>
      </w:r>
    </w:p>
    <w:p w:rsidR="00E06428" w:rsidRDefault="00E06428" w:rsidP="00E06428">
      <w:pPr>
        <w:pStyle w:val="GvdeMetni"/>
        <w:tabs>
          <w:tab w:val="left" w:pos="652"/>
          <w:tab w:val="left" w:pos="3780"/>
          <w:tab w:val="left" w:pos="71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E06428">
        <w:rPr>
          <w:rFonts w:ascii="1Alfabelen1 Normal" w:hAnsi="1Alfabelen1 Normal"/>
          <w:bCs/>
          <w:sz w:val="32"/>
          <w:szCs w:val="32"/>
        </w:rPr>
        <w:t>)</w:t>
      </w:r>
      <w:r w:rsidRPr="00E06428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Kral’ın</w:t>
      </w:r>
      <w:r w:rsidRPr="00E06428">
        <w:rPr>
          <w:rFonts w:ascii="1Alfabelen1 Normal" w:hAnsi="1Alfabelen1 Normal"/>
          <w:spacing w:val="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pacing w:val="-2"/>
          <w:sz w:val="32"/>
          <w:szCs w:val="32"/>
        </w:rPr>
        <w:t>k</w:t>
      </w:r>
      <w:r w:rsidRPr="00E06428">
        <w:rPr>
          <w:rFonts w:ascii="1Alfabelen1 Normal" w:hAnsi="1Alfabelen1 Normal"/>
          <w:spacing w:val="-3"/>
          <w:sz w:val="32"/>
          <w:szCs w:val="32"/>
        </w:rPr>
        <w:t>ı</w:t>
      </w:r>
      <w:r w:rsidRPr="00E06428">
        <w:rPr>
          <w:rFonts w:ascii="1Alfabelen1 Normal" w:hAnsi="1Alfabelen1 Normal"/>
          <w:sz w:val="32"/>
          <w:szCs w:val="32"/>
        </w:rPr>
        <w:t>zın</w:t>
      </w:r>
      <w:r w:rsidRPr="00E06428">
        <w:rPr>
          <w:rFonts w:ascii="1Alfabelen1 Normal" w:hAnsi="1Alfabelen1 Normal"/>
          <w:spacing w:val="-2"/>
          <w:sz w:val="32"/>
          <w:szCs w:val="32"/>
        </w:rPr>
        <w:t>d</w:t>
      </w:r>
      <w:r w:rsidRPr="00E06428">
        <w:rPr>
          <w:rFonts w:ascii="1Alfabelen1 Normal" w:hAnsi="1Alfabelen1 Normal"/>
          <w:sz w:val="32"/>
          <w:szCs w:val="32"/>
        </w:rPr>
        <w:t>an</w:t>
      </w:r>
      <w:r w:rsidRPr="00E06428">
        <w:rPr>
          <w:rFonts w:ascii="1Alfabelen1 Normal" w:hAnsi="1Alfabelen1 Normal"/>
          <w:sz w:val="32"/>
          <w:szCs w:val="32"/>
        </w:rPr>
        <w:tab/>
      </w:r>
    </w:p>
    <w:p w:rsidR="00E06428" w:rsidRPr="00E06428" w:rsidRDefault="00E06428" w:rsidP="00E06428">
      <w:pPr>
        <w:pStyle w:val="GvdeMetni"/>
        <w:tabs>
          <w:tab w:val="left" w:pos="652"/>
          <w:tab w:val="left" w:pos="3780"/>
          <w:tab w:val="left" w:pos="7181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sz w:val="32"/>
          <w:szCs w:val="32"/>
        </w:rPr>
        <w:lastRenderedPageBreak/>
        <w:t>C)</w:t>
      </w:r>
      <w:r w:rsidRPr="00E06428">
        <w:rPr>
          <w:rFonts w:ascii="1Alfabelen1 Normal" w:hAnsi="1Alfabelen1 Normal"/>
          <w:bCs/>
          <w:spacing w:val="-2"/>
          <w:sz w:val="32"/>
          <w:szCs w:val="32"/>
        </w:rPr>
        <w:t xml:space="preserve"> </w:t>
      </w:r>
      <w:r w:rsidRPr="00E06428">
        <w:rPr>
          <w:rFonts w:ascii="1Alfabelen1 Normal" w:hAnsi="1Alfabelen1 Normal"/>
          <w:sz w:val="32"/>
          <w:szCs w:val="32"/>
        </w:rPr>
        <w:t>Köy</w:t>
      </w:r>
      <w:r w:rsidRPr="00E06428">
        <w:rPr>
          <w:rFonts w:ascii="1Alfabelen1 Normal" w:hAnsi="1Alfabelen1 Normal"/>
          <w:spacing w:val="-1"/>
          <w:sz w:val="32"/>
          <w:szCs w:val="32"/>
        </w:rPr>
        <w:t>l</w:t>
      </w:r>
      <w:r w:rsidRPr="00E06428">
        <w:rPr>
          <w:rFonts w:ascii="1Alfabelen1 Normal" w:hAnsi="1Alfabelen1 Normal"/>
          <w:sz w:val="32"/>
          <w:szCs w:val="32"/>
        </w:rPr>
        <w:t>üle</w:t>
      </w:r>
      <w:r w:rsidRPr="00E06428">
        <w:rPr>
          <w:rFonts w:ascii="1Alfabelen1 Normal" w:hAnsi="1Alfabelen1 Normal"/>
          <w:spacing w:val="-2"/>
          <w:sz w:val="32"/>
          <w:szCs w:val="32"/>
        </w:rPr>
        <w:t>r</w:t>
      </w:r>
      <w:r w:rsidRPr="00E06428">
        <w:rPr>
          <w:rFonts w:ascii="1Alfabelen1 Normal" w:hAnsi="1Alfabelen1 Normal"/>
          <w:sz w:val="32"/>
          <w:szCs w:val="32"/>
        </w:rPr>
        <w:t>den</w:t>
      </w:r>
    </w:p>
    <w:p w:rsidR="004A1FB1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E06428" w:rsidRPr="00E06428" w:rsidRDefault="004A1FB1" w:rsidP="00E06428">
      <w:pPr>
        <w:autoSpaceDE w:val="0"/>
        <w:autoSpaceDN w:val="0"/>
        <w:adjustRightInd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E06428">
        <w:rPr>
          <w:rFonts w:ascii="1Alfabelen1 Normal" w:hAnsi="1Alfabelen1 Normal"/>
          <w:bCs/>
          <w:iCs/>
          <w:color w:val="FF0000"/>
          <w:sz w:val="32"/>
          <w:szCs w:val="32"/>
        </w:rPr>
        <w:t>5</w:t>
      </w:r>
      <w:r w:rsidRPr="00E06428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E06428" w:rsidRPr="00E06428">
        <w:rPr>
          <w:rFonts w:ascii="1Alfabelen1 Normal" w:hAnsi="1Alfabelen1 Normal"/>
          <w:sz w:val="32"/>
          <w:szCs w:val="32"/>
        </w:rPr>
        <w:t>Çizmeli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="00E06428" w:rsidRPr="00E06428">
        <w:rPr>
          <w:rFonts w:ascii="1Alfabelen1 Normal" w:hAnsi="1Alfabelen1 Normal"/>
          <w:sz w:val="32"/>
          <w:szCs w:val="32"/>
        </w:rPr>
        <w:t>K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e</w:t>
      </w:r>
      <w:r w:rsidR="00E06428" w:rsidRPr="00E06428">
        <w:rPr>
          <w:rFonts w:ascii="1Alfabelen1 Normal" w:hAnsi="1Alfabelen1 Normal"/>
          <w:sz w:val="32"/>
          <w:szCs w:val="32"/>
        </w:rPr>
        <w:t xml:space="preserve">di 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asıl b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i</w:t>
      </w:r>
      <w:r w:rsidR="00E06428" w:rsidRPr="00E06428">
        <w:rPr>
          <w:rFonts w:ascii="1Alfabelen1 Normal" w:hAnsi="1Alfabelen1 Normal"/>
          <w:sz w:val="32"/>
          <w:szCs w:val="32"/>
        </w:rPr>
        <w:t>r</w:t>
      </w:r>
      <w:r w:rsidR="00E06428" w:rsidRPr="00E06428">
        <w:rPr>
          <w:rFonts w:ascii="1Alfabelen1 Normal" w:hAnsi="1Alfabelen1 Normal"/>
          <w:spacing w:val="-2"/>
          <w:sz w:val="32"/>
          <w:szCs w:val="32"/>
        </w:rPr>
        <w:t xml:space="preserve"> k</w:t>
      </w:r>
      <w:r w:rsidR="00E06428" w:rsidRPr="00E06428">
        <w:rPr>
          <w:rFonts w:ascii="1Alfabelen1 Normal" w:hAnsi="1Alfabelen1 Normal"/>
          <w:sz w:val="32"/>
          <w:szCs w:val="32"/>
        </w:rPr>
        <w:t>a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h</w:t>
      </w:r>
      <w:r w:rsidR="00E06428" w:rsidRPr="00E06428">
        <w:rPr>
          <w:rFonts w:ascii="1Alfabelen1 Normal" w:hAnsi="1Alfabelen1 Normal"/>
          <w:sz w:val="32"/>
          <w:szCs w:val="32"/>
        </w:rPr>
        <w:t>rama</w:t>
      </w:r>
      <w:r w:rsidR="00E06428" w:rsidRPr="00E06428">
        <w:rPr>
          <w:rFonts w:ascii="1Alfabelen1 Normal" w:hAnsi="1Alfabelen1 Normal"/>
          <w:spacing w:val="1"/>
          <w:sz w:val="32"/>
          <w:szCs w:val="32"/>
        </w:rPr>
        <w:t>n</w:t>
      </w:r>
      <w:r w:rsidR="00E06428" w:rsidRPr="00E06428">
        <w:rPr>
          <w:rFonts w:ascii="1Alfabelen1 Normal" w:hAnsi="1Alfabelen1 Normal"/>
          <w:sz w:val="32"/>
          <w:szCs w:val="32"/>
        </w:rPr>
        <w:t>d</w:t>
      </w:r>
      <w:r w:rsidR="00E06428" w:rsidRPr="00E06428">
        <w:rPr>
          <w:rFonts w:ascii="1Alfabelen1 Normal" w:hAnsi="1Alfabelen1 Normal"/>
          <w:spacing w:val="-3"/>
          <w:sz w:val="32"/>
          <w:szCs w:val="32"/>
        </w:rPr>
        <w:t>ı</w:t>
      </w:r>
      <w:r w:rsidR="00E06428" w:rsidRPr="00E06428">
        <w:rPr>
          <w:rFonts w:ascii="1Alfabelen1 Normal" w:hAnsi="1Alfabelen1 Normal"/>
          <w:sz w:val="32"/>
          <w:szCs w:val="32"/>
        </w:rPr>
        <w:t>r?</w:t>
      </w:r>
    </w:p>
    <w:p w:rsidR="00E06428" w:rsidRPr="00713045" w:rsidRDefault="004A1FB1" w:rsidP="00E06428">
      <w:pPr>
        <w:pStyle w:val="GvdeMetni"/>
        <w:tabs>
          <w:tab w:val="left" w:pos="652"/>
          <w:tab w:val="left" w:pos="3780"/>
          <w:tab w:val="left" w:pos="6898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E06428">
        <w:rPr>
          <w:rFonts w:ascii="1Alfabelen1 Normal" w:hAnsi="1Alfabelen1 Normal" w:cs="Times New Roman"/>
          <w:bCs/>
          <w:sz w:val="32"/>
          <w:szCs w:val="32"/>
        </w:rPr>
        <w:t>A</w:t>
      </w:r>
      <w:r w:rsidRPr="00713045">
        <w:rPr>
          <w:rFonts w:ascii="1Alfabelen1 Normal" w:hAnsi="1Alfabelen1 Normal" w:cs="Times New Roman"/>
          <w:bCs/>
          <w:sz w:val="32"/>
          <w:szCs w:val="32"/>
        </w:rPr>
        <w:t xml:space="preserve">) </w:t>
      </w:r>
      <w:r w:rsidR="00E06428" w:rsidRPr="00713045">
        <w:rPr>
          <w:rFonts w:ascii="1Alfabelen1 Normal" w:hAnsi="1Alfabelen1 Normal"/>
          <w:sz w:val="32"/>
          <w:szCs w:val="32"/>
        </w:rPr>
        <w:t>Şaş</w:t>
      </w:r>
      <w:r w:rsidR="00E06428" w:rsidRPr="00713045">
        <w:rPr>
          <w:rFonts w:ascii="1Alfabelen1 Normal" w:hAnsi="1Alfabelen1 Normal"/>
          <w:spacing w:val="-1"/>
          <w:sz w:val="32"/>
          <w:szCs w:val="32"/>
        </w:rPr>
        <w:t>k</w:t>
      </w:r>
      <w:r w:rsidR="00E06428" w:rsidRPr="00713045">
        <w:rPr>
          <w:rFonts w:ascii="1Alfabelen1 Normal" w:hAnsi="1Alfabelen1 Normal"/>
          <w:sz w:val="32"/>
          <w:szCs w:val="32"/>
        </w:rPr>
        <w:t xml:space="preserve">ın, </w:t>
      </w:r>
      <w:r w:rsidR="00E06428" w:rsidRPr="00713045">
        <w:rPr>
          <w:rFonts w:ascii="1Alfabelen1 Normal" w:hAnsi="1Alfabelen1 Normal"/>
          <w:spacing w:val="-2"/>
          <w:sz w:val="32"/>
          <w:szCs w:val="32"/>
        </w:rPr>
        <w:t>k</w:t>
      </w:r>
      <w:r w:rsidR="00E06428" w:rsidRPr="00713045">
        <w:rPr>
          <w:rFonts w:ascii="1Alfabelen1 Normal" w:hAnsi="1Alfabelen1 Normal"/>
          <w:sz w:val="32"/>
          <w:szCs w:val="32"/>
        </w:rPr>
        <w:t>or</w:t>
      </w:r>
      <w:r w:rsidR="00E06428" w:rsidRPr="00713045">
        <w:rPr>
          <w:rFonts w:ascii="1Alfabelen1 Normal" w:hAnsi="1Alfabelen1 Normal"/>
          <w:spacing w:val="-1"/>
          <w:sz w:val="32"/>
          <w:szCs w:val="32"/>
        </w:rPr>
        <w:t>k</w:t>
      </w:r>
      <w:r w:rsidR="00E06428" w:rsidRPr="00713045">
        <w:rPr>
          <w:rFonts w:ascii="1Alfabelen1 Normal" w:hAnsi="1Alfabelen1 Normal"/>
          <w:sz w:val="32"/>
          <w:szCs w:val="32"/>
        </w:rPr>
        <w:t>ak</w:t>
      </w:r>
      <w:r w:rsidR="00E06428" w:rsidRPr="00713045">
        <w:rPr>
          <w:rFonts w:ascii="1Alfabelen1 Normal" w:hAnsi="1Alfabelen1 Normal"/>
          <w:spacing w:val="-1"/>
          <w:sz w:val="32"/>
          <w:szCs w:val="32"/>
        </w:rPr>
        <w:t xml:space="preserve"> </w:t>
      </w:r>
      <w:r w:rsidR="00E06428" w:rsidRPr="00713045">
        <w:rPr>
          <w:rFonts w:ascii="1Alfabelen1 Normal" w:hAnsi="1Alfabelen1 Normal"/>
          <w:sz w:val="32"/>
          <w:szCs w:val="32"/>
        </w:rPr>
        <w:t>ve si</w:t>
      </w:r>
      <w:r w:rsidR="00E06428" w:rsidRPr="00713045">
        <w:rPr>
          <w:rFonts w:ascii="1Alfabelen1 Normal" w:hAnsi="1Alfabelen1 Normal"/>
          <w:spacing w:val="-2"/>
          <w:sz w:val="32"/>
          <w:szCs w:val="32"/>
        </w:rPr>
        <w:t>n</w:t>
      </w:r>
      <w:r w:rsidR="00E06428" w:rsidRPr="00713045">
        <w:rPr>
          <w:rFonts w:ascii="1Alfabelen1 Normal" w:hAnsi="1Alfabelen1 Normal"/>
          <w:sz w:val="32"/>
          <w:szCs w:val="32"/>
        </w:rPr>
        <w:t>ir</w:t>
      </w:r>
      <w:r w:rsidR="00E06428" w:rsidRPr="00713045">
        <w:rPr>
          <w:rFonts w:ascii="1Alfabelen1 Normal" w:hAnsi="1Alfabelen1 Normal"/>
          <w:spacing w:val="-3"/>
          <w:sz w:val="32"/>
          <w:szCs w:val="32"/>
        </w:rPr>
        <w:t>l</w:t>
      </w:r>
      <w:r w:rsidR="00E06428" w:rsidRPr="00713045">
        <w:rPr>
          <w:rFonts w:ascii="1Alfabelen1 Normal" w:hAnsi="1Alfabelen1 Normal"/>
          <w:sz w:val="32"/>
          <w:szCs w:val="32"/>
        </w:rPr>
        <w:t>i</w:t>
      </w:r>
      <w:r w:rsidR="00E06428" w:rsidRPr="00713045">
        <w:rPr>
          <w:rFonts w:ascii="1Alfabelen1 Normal" w:hAnsi="1Alfabelen1 Normal"/>
          <w:sz w:val="32"/>
          <w:szCs w:val="32"/>
        </w:rPr>
        <w:tab/>
      </w:r>
    </w:p>
    <w:p w:rsidR="00E06428" w:rsidRPr="00713045" w:rsidRDefault="00E06428" w:rsidP="00E06428">
      <w:pPr>
        <w:pStyle w:val="GvdeMetni"/>
        <w:tabs>
          <w:tab w:val="left" w:pos="652"/>
          <w:tab w:val="left" w:pos="3780"/>
          <w:tab w:val="left" w:pos="6898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pacing w:val="-1"/>
          <w:sz w:val="32"/>
          <w:szCs w:val="32"/>
        </w:rPr>
        <w:t>B</w:t>
      </w:r>
      <w:r w:rsidRPr="00713045">
        <w:rPr>
          <w:rFonts w:ascii="1Alfabelen1 Normal" w:hAnsi="1Alfabelen1 Normal"/>
          <w:bCs/>
          <w:sz w:val="32"/>
          <w:szCs w:val="32"/>
        </w:rPr>
        <w:t>)</w:t>
      </w:r>
      <w:r w:rsidRPr="00713045">
        <w:rPr>
          <w:rFonts w:ascii="1Alfabelen1 Normal" w:hAnsi="1Alfabelen1 Normal"/>
          <w:bCs/>
          <w:spacing w:val="-1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A</w:t>
      </w:r>
      <w:r w:rsidRPr="00713045">
        <w:rPr>
          <w:rFonts w:ascii="1Alfabelen1 Normal" w:hAnsi="1Alfabelen1 Normal"/>
          <w:spacing w:val="-1"/>
          <w:sz w:val="32"/>
          <w:szCs w:val="32"/>
        </w:rPr>
        <w:t>k</w:t>
      </w:r>
      <w:r w:rsidRPr="00713045">
        <w:rPr>
          <w:rFonts w:ascii="1Alfabelen1 Normal" w:hAnsi="1Alfabelen1 Normal"/>
          <w:sz w:val="32"/>
          <w:szCs w:val="32"/>
        </w:rPr>
        <w:t xml:space="preserve">ıllı, </w:t>
      </w:r>
      <w:r w:rsidRPr="00713045">
        <w:rPr>
          <w:rFonts w:ascii="1Alfabelen1 Normal" w:hAnsi="1Alfabelen1 Normal"/>
          <w:spacing w:val="-2"/>
          <w:sz w:val="32"/>
          <w:szCs w:val="32"/>
        </w:rPr>
        <w:t>k</w:t>
      </w:r>
      <w:r w:rsidRPr="00713045">
        <w:rPr>
          <w:rFonts w:ascii="1Alfabelen1 Normal" w:hAnsi="1Alfabelen1 Normal"/>
          <w:sz w:val="32"/>
          <w:szCs w:val="32"/>
        </w:rPr>
        <w:t>ur</w:t>
      </w:r>
      <w:r w:rsidRPr="00713045">
        <w:rPr>
          <w:rFonts w:ascii="1Alfabelen1 Normal" w:hAnsi="1Alfabelen1 Normal"/>
          <w:spacing w:val="1"/>
          <w:sz w:val="32"/>
          <w:szCs w:val="32"/>
        </w:rPr>
        <w:t>n</w:t>
      </w:r>
      <w:r w:rsidRPr="00713045">
        <w:rPr>
          <w:rFonts w:ascii="1Alfabelen1 Normal" w:hAnsi="1Alfabelen1 Normal"/>
          <w:spacing w:val="-3"/>
          <w:sz w:val="32"/>
          <w:szCs w:val="32"/>
        </w:rPr>
        <w:t>a</w:t>
      </w:r>
      <w:r w:rsidRPr="00713045">
        <w:rPr>
          <w:rFonts w:ascii="1Alfabelen1 Normal" w:hAnsi="1Alfabelen1 Normal"/>
          <w:sz w:val="32"/>
          <w:szCs w:val="32"/>
        </w:rPr>
        <w:t>z</w:t>
      </w:r>
      <w:r w:rsidRPr="00713045">
        <w:rPr>
          <w:rFonts w:ascii="1Alfabelen1 Normal" w:hAnsi="1Alfabelen1 Normal"/>
          <w:spacing w:val="1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ve</w:t>
      </w:r>
      <w:r w:rsidRPr="00713045">
        <w:rPr>
          <w:rFonts w:ascii="1Alfabelen1 Normal" w:hAnsi="1Alfabelen1 Normal"/>
          <w:spacing w:val="-2"/>
          <w:sz w:val="32"/>
          <w:szCs w:val="32"/>
        </w:rPr>
        <w:t xml:space="preserve"> </w:t>
      </w:r>
      <w:r w:rsidRPr="00713045">
        <w:rPr>
          <w:rFonts w:ascii="1Alfabelen1 Normal" w:hAnsi="1Alfabelen1 Normal"/>
          <w:spacing w:val="-1"/>
          <w:sz w:val="32"/>
          <w:szCs w:val="32"/>
        </w:rPr>
        <w:t>c</w:t>
      </w:r>
      <w:r w:rsidRPr="00713045">
        <w:rPr>
          <w:rFonts w:ascii="1Alfabelen1 Normal" w:hAnsi="1Alfabelen1 Normal"/>
          <w:sz w:val="32"/>
          <w:szCs w:val="32"/>
        </w:rPr>
        <w:t>es</w:t>
      </w:r>
      <w:r w:rsidRPr="00713045">
        <w:rPr>
          <w:rFonts w:ascii="1Alfabelen1 Normal" w:hAnsi="1Alfabelen1 Normal"/>
          <w:spacing w:val="1"/>
          <w:sz w:val="32"/>
          <w:szCs w:val="32"/>
        </w:rPr>
        <w:t>u</w:t>
      </w:r>
      <w:r w:rsidRPr="00713045">
        <w:rPr>
          <w:rFonts w:ascii="1Alfabelen1 Normal" w:hAnsi="1Alfabelen1 Normal"/>
          <w:sz w:val="32"/>
          <w:szCs w:val="32"/>
        </w:rPr>
        <w:t>r</w:t>
      </w:r>
      <w:r w:rsidRPr="00713045">
        <w:rPr>
          <w:rFonts w:ascii="1Alfabelen1 Normal" w:hAnsi="1Alfabelen1 Normal"/>
          <w:sz w:val="32"/>
          <w:szCs w:val="32"/>
        </w:rPr>
        <w:tab/>
      </w:r>
    </w:p>
    <w:p w:rsidR="00E06428" w:rsidRPr="00713045" w:rsidRDefault="00E06428" w:rsidP="00E06428">
      <w:pPr>
        <w:pStyle w:val="GvdeMetni"/>
        <w:tabs>
          <w:tab w:val="left" w:pos="652"/>
          <w:tab w:val="left" w:pos="3780"/>
          <w:tab w:val="left" w:pos="6898"/>
        </w:tabs>
        <w:kinsoku w:val="0"/>
        <w:overflowPunct w:val="0"/>
        <w:spacing w:before="9"/>
        <w:ind w:left="0" w:firstLine="0"/>
        <w:rPr>
          <w:rFonts w:ascii="1Alfabelen1 Normal" w:hAnsi="1Alfabelen1 Normal"/>
          <w:sz w:val="32"/>
          <w:szCs w:val="32"/>
        </w:rPr>
      </w:pPr>
      <w:r w:rsidRPr="00713045">
        <w:rPr>
          <w:rFonts w:ascii="1Alfabelen1 Normal" w:hAnsi="1Alfabelen1 Normal"/>
          <w:bCs/>
          <w:sz w:val="32"/>
          <w:szCs w:val="32"/>
        </w:rPr>
        <w:t>C)</w:t>
      </w:r>
      <w:r w:rsidRPr="00713045">
        <w:rPr>
          <w:rFonts w:ascii="1Alfabelen1 Normal" w:hAnsi="1Alfabelen1 Normal"/>
          <w:bCs/>
          <w:spacing w:val="-4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Komi</w:t>
      </w:r>
      <w:r w:rsidRPr="00713045">
        <w:rPr>
          <w:rFonts w:ascii="1Alfabelen1 Normal" w:hAnsi="1Alfabelen1 Normal"/>
          <w:spacing w:val="-1"/>
          <w:sz w:val="32"/>
          <w:szCs w:val="32"/>
        </w:rPr>
        <w:t>k</w:t>
      </w:r>
      <w:r w:rsidRPr="00713045">
        <w:rPr>
          <w:rFonts w:ascii="1Alfabelen1 Normal" w:hAnsi="1Alfabelen1 Normal"/>
          <w:sz w:val="32"/>
          <w:szCs w:val="32"/>
        </w:rPr>
        <w:t>,</w:t>
      </w:r>
      <w:r w:rsidRPr="00713045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a</w:t>
      </w:r>
      <w:r w:rsidRPr="00713045">
        <w:rPr>
          <w:rFonts w:ascii="1Alfabelen1 Normal" w:hAnsi="1Alfabelen1 Normal"/>
          <w:spacing w:val="-2"/>
          <w:sz w:val="32"/>
          <w:szCs w:val="32"/>
        </w:rPr>
        <w:t>p</w:t>
      </w:r>
      <w:r w:rsidRPr="00713045">
        <w:rPr>
          <w:rFonts w:ascii="1Alfabelen1 Normal" w:hAnsi="1Alfabelen1 Normal"/>
          <w:sz w:val="32"/>
          <w:szCs w:val="32"/>
        </w:rPr>
        <w:t>tal</w:t>
      </w:r>
      <w:r w:rsidRPr="00713045">
        <w:rPr>
          <w:rFonts w:ascii="1Alfabelen1 Normal" w:hAnsi="1Alfabelen1 Normal"/>
          <w:spacing w:val="-3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ve</w:t>
      </w:r>
      <w:r w:rsidRPr="00713045">
        <w:rPr>
          <w:rFonts w:ascii="1Alfabelen1 Normal" w:hAnsi="1Alfabelen1 Normal"/>
          <w:spacing w:val="-4"/>
          <w:sz w:val="32"/>
          <w:szCs w:val="32"/>
        </w:rPr>
        <w:t xml:space="preserve"> </w:t>
      </w:r>
      <w:r w:rsidRPr="00713045">
        <w:rPr>
          <w:rFonts w:ascii="1Alfabelen1 Normal" w:hAnsi="1Alfabelen1 Normal"/>
          <w:sz w:val="32"/>
          <w:szCs w:val="32"/>
        </w:rPr>
        <w:t>bec</w:t>
      </w:r>
      <w:r w:rsidRPr="00713045">
        <w:rPr>
          <w:rFonts w:ascii="1Alfabelen1 Normal" w:hAnsi="1Alfabelen1 Normal"/>
          <w:spacing w:val="-2"/>
          <w:sz w:val="32"/>
          <w:szCs w:val="32"/>
        </w:rPr>
        <w:t>e</w:t>
      </w:r>
      <w:r w:rsidRPr="00713045">
        <w:rPr>
          <w:rFonts w:ascii="1Alfabelen1 Normal" w:hAnsi="1Alfabelen1 Normal"/>
          <w:sz w:val="32"/>
          <w:szCs w:val="32"/>
        </w:rPr>
        <w:t>r</w:t>
      </w:r>
      <w:r w:rsidRPr="00713045">
        <w:rPr>
          <w:rFonts w:ascii="1Alfabelen1 Normal" w:hAnsi="1Alfabelen1 Normal"/>
          <w:spacing w:val="-2"/>
          <w:sz w:val="32"/>
          <w:szCs w:val="32"/>
        </w:rPr>
        <w:t>ik</w:t>
      </w:r>
      <w:r w:rsidRPr="00713045">
        <w:rPr>
          <w:rFonts w:ascii="1Alfabelen1 Normal" w:hAnsi="1Alfabelen1 Normal"/>
          <w:sz w:val="32"/>
          <w:szCs w:val="32"/>
        </w:rPr>
        <w:t>siz</w:t>
      </w:r>
    </w:p>
    <w:p w:rsidR="00E06428" w:rsidRPr="00E06428" w:rsidRDefault="00E06428" w:rsidP="00E06428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sectPr w:rsidR="00E06428" w:rsidRPr="00E06428" w:rsidSect="002552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A1F" w:rsidRDefault="00033A1F" w:rsidP="00A166A9">
      <w:pPr>
        <w:spacing w:after="0" w:line="240" w:lineRule="auto"/>
      </w:pPr>
      <w:r>
        <w:separator/>
      </w:r>
    </w:p>
  </w:endnote>
  <w:endnote w:type="continuationSeparator" w:id="0">
    <w:p w:rsidR="00033A1F" w:rsidRDefault="00033A1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A1F" w:rsidRDefault="00033A1F" w:rsidP="00A166A9">
      <w:pPr>
        <w:spacing w:after="0" w:line="240" w:lineRule="auto"/>
      </w:pPr>
      <w:r>
        <w:separator/>
      </w:r>
    </w:p>
  </w:footnote>
  <w:footnote w:type="continuationSeparator" w:id="0">
    <w:p w:rsidR="00033A1F" w:rsidRDefault="00033A1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hanging="248"/>
      </w:pPr>
      <w:rPr>
        <w:rFonts w:ascii="Calibri" w:hAnsi="Calibri" w:cs="Calibri"/>
        <w:b/>
        <w:bCs/>
        <w:w w:val="99"/>
        <w:sz w:val="24"/>
        <w:szCs w:val="24"/>
      </w:rPr>
    </w:lvl>
    <w:lvl w:ilvl="1">
      <w:start w:val="1"/>
      <w:numFmt w:val="upperLetter"/>
      <w:lvlText w:val="%2)"/>
      <w:lvlJc w:val="left"/>
      <w:pPr>
        <w:ind w:hanging="276"/>
      </w:pPr>
      <w:rPr>
        <w:rFonts w:ascii="Calibri" w:hAnsi="Calibri" w:cs="Calibri"/>
        <w:b/>
        <w:bCs/>
        <w:w w:val="99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start w:val="5"/>
      <w:numFmt w:val="decimal"/>
      <w:lvlText w:val="%1."/>
      <w:lvlJc w:val="left"/>
      <w:pPr>
        <w:ind w:hanging="248"/>
      </w:pPr>
      <w:rPr>
        <w:rFonts w:ascii="Calibri" w:hAnsi="Calibri" w:cs="Calibri"/>
        <w:b/>
        <w:bCs/>
        <w:w w:val="99"/>
        <w:sz w:val="24"/>
        <w:szCs w:val="24"/>
      </w:rPr>
    </w:lvl>
    <w:lvl w:ilvl="1">
      <w:start w:val="1"/>
      <w:numFmt w:val="upperLetter"/>
      <w:lvlText w:val="%2)"/>
      <w:lvlJc w:val="left"/>
      <w:pPr>
        <w:ind w:hanging="276"/>
      </w:pPr>
      <w:rPr>
        <w:rFonts w:ascii="Calibri" w:hAnsi="Calibri" w:cs="Calibri"/>
        <w:b/>
        <w:bCs/>
        <w:w w:val="99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3A1F"/>
    <w:rsid w:val="00040B06"/>
    <w:rsid w:val="000D4C32"/>
    <w:rsid w:val="00131626"/>
    <w:rsid w:val="00150987"/>
    <w:rsid w:val="00255267"/>
    <w:rsid w:val="00294166"/>
    <w:rsid w:val="003941A2"/>
    <w:rsid w:val="00427C75"/>
    <w:rsid w:val="00464A4D"/>
    <w:rsid w:val="00486274"/>
    <w:rsid w:val="004A1458"/>
    <w:rsid w:val="004A1FB1"/>
    <w:rsid w:val="004E3FA8"/>
    <w:rsid w:val="005245DB"/>
    <w:rsid w:val="00555BCC"/>
    <w:rsid w:val="00564F87"/>
    <w:rsid w:val="005E55A3"/>
    <w:rsid w:val="00633AE8"/>
    <w:rsid w:val="00640619"/>
    <w:rsid w:val="006C6655"/>
    <w:rsid w:val="00713045"/>
    <w:rsid w:val="00755020"/>
    <w:rsid w:val="007D1FC9"/>
    <w:rsid w:val="007D2F89"/>
    <w:rsid w:val="008445E9"/>
    <w:rsid w:val="008D2CFD"/>
    <w:rsid w:val="009B6204"/>
    <w:rsid w:val="00A166A9"/>
    <w:rsid w:val="00AC0287"/>
    <w:rsid w:val="00AD4783"/>
    <w:rsid w:val="00B239ED"/>
    <w:rsid w:val="00BB46E2"/>
    <w:rsid w:val="00C97B57"/>
    <w:rsid w:val="00DA4608"/>
    <w:rsid w:val="00DD140B"/>
    <w:rsid w:val="00DF0E78"/>
    <w:rsid w:val="00E06428"/>
    <w:rsid w:val="00E660DE"/>
    <w:rsid w:val="00EB0CFB"/>
    <w:rsid w:val="00EE2218"/>
    <w:rsid w:val="00F015EB"/>
    <w:rsid w:val="00F07ABB"/>
    <w:rsid w:val="00F2691A"/>
    <w:rsid w:val="00F855B8"/>
    <w:rsid w:val="00F94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customStyle="1" w:styleId="Default">
    <w:name w:val="Default"/>
    <w:rsid w:val="004A1FB1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46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BCC1A-DDEE-42B8-BB27-C0F972BB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2019-01-01T21:06:00Z</dcterms:created>
  <dcterms:modified xsi:type="dcterms:W3CDTF">2019-03-04T09:38:00Z</dcterms:modified>
</cp:coreProperties>
</file>